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theme/themeOverride4.xml" ContentType="application/vnd.openxmlformats-officedocument.themeOverride+xml"/>
  <Override PartName="/customXml/itemProps1.xml" ContentType="application/vnd.openxmlformats-officedocument.customXmlProperties+xml"/>
  <Override PartName="/word/theme/themeOverride2.xml" ContentType="application/vnd.openxmlformats-officedocument.themeOverride+xml"/>
  <Override PartName="/word/theme/themeOverride3.xml" ContentType="application/vnd.openxmlformats-officedocument.themeOverride+xml"/>
  <Default Extension="jpeg" ContentType="image/jpeg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charts/chart4.xml" ContentType="application/vnd.openxmlformats-officedocument.drawingml.chart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e"/>
        <w:tblW w:w="11226" w:type="dxa"/>
        <w:tblInd w:w="-1310" w:type="dxa"/>
        <w:tblLook w:val="04A0"/>
      </w:tblPr>
      <w:tblGrid>
        <w:gridCol w:w="3156"/>
        <w:gridCol w:w="8070"/>
      </w:tblGrid>
      <w:tr w:rsidR="00561A7A" w:rsidTr="00561A7A">
        <w:trPr>
          <w:trHeight w:val="1695"/>
        </w:trPr>
        <w:tc>
          <w:tcPr>
            <w:tcW w:w="3156" w:type="dxa"/>
            <w:tcBorders>
              <w:top w:val="nil"/>
              <w:left w:val="nil"/>
              <w:bottom w:val="nil"/>
              <w:right w:val="nil"/>
            </w:tcBorders>
          </w:tcPr>
          <w:p w:rsidR="00561A7A" w:rsidRDefault="00561A7A" w:rsidP="00561A7A">
            <w:r>
              <w:rPr>
                <w:noProof/>
              </w:rPr>
              <w:drawing>
                <wp:inline distT="0" distB="0" distL="0" distR="0">
                  <wp:extent cx="1843388" cy="981075"/>
                  <wp:effectExtent l="19050" t="0" r="4462" b="0"/>
                  <wp:docPr id="3" name="Рисунок 1" descr="http://sch20izmuroma.ucoz.ru/20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sch20izmuroma.ucoz.ru/20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3388" cy="981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70" w:type="dxa"/>
            <w:tcBorders>
              <w:top w:val="nil"/>
              <w:left w:val="nil"/>
              <w:bottom w:val="nil"/>
              <w:right w:val="nil"/>
            </w:tcBorders>
          </w:tcPr>
          <w:p w:rsidR="00561A7A" w:rsidRDefault="00561A7A" w:rsidP="00561A7A">
            <w:pPr>
              <w:jc w:val="center"/>
            </w:pPr>
          </w:p>
          <w:p w:rsidR="00561A7A" w:rsidRPr="00A25B6B" w:rsidRDefault="00561A7A" w:rsidP="00561A7A">
            <w:pPr>
              <w:jc w:val="center"/>
            </w:pPr>
            <w:r w:rsidRPr="00A25B6B">
              <w:t>Муниципальное бюджетное  общеобразовательное  учреждение</w:t>
            </w:r>
          </w:p>
          <w:p w:rsidR="00561A7A" w:rsidRDefault="00561A7A" w:rsidP="00561A7A">
            <w:pPr>
              <w:jc w:val="center"/>
              <w:rPr>
                <w:rStyle w:val="aa"/>
                <w:iCs/>
                <w:sz w:val="28"/>
                <w:szCs w:val="36"/>
              </w:rPr>
            </w:pPr>
            <w:r w:rsidRPr="00A25B6B">
              <w:rPr>
                <w:rStyle w:val="aa"/>
                <w:iCs/>
                <w:sz w:val="28"/>
                <w:szCs w:val="36"/>
              </w:rPr>
              <w:t>"Средняя общеобразовательная школа № 20 </w:t>
            </w:r>
          </w:p>
          <w:p w:rsidR="00561A7A" w:rsidRPr="00A25B6B" w:rsidRDefault="00561A7A" w:rsidP="00561A7A">
            <w:pPr>
              <w:jc w:val="center"/>
              <w:rPr>
                <w:szCs w:val="28"/>
              </w:rPr>
            </w:pPr>
            <w:r w:rsidRPr="00A25B6B">
              <w:rPr>
                <w:rStyle w:val="aa"/>
                <w:iCs/>
                <w:sz w:val="28"/>
                <w:szCs w:val="36"/>
              </w:rPr>
              <w:t>имени Героя  Советского Союза В.И. Филатова"</w:t>
            </w:r>
          </w:p>
          <w:p w:rsidR="00561A7A" w:rsidRDefault="00561A7A" w:rsidP="00561A7A">
            <w:pPr>
              <w:jc w:val="center"/>
            </w:pPr>
            <w:r w:rsidRPr="00A25B6B">
              <w:rPr>
                <w:sz w:val="28"/>
                <w:szCs w:val="28"/>
              </w:rPr>
              <w:t xml:space="preserve"> г. Мурома Владимирской области</w:t>
            </w:r>
          </w:p>
        </w:tc>
      </w:tr>
    </w:tbl>
    <w:p w:rsidR="00A25B6B" w:rsidRPr="00A25B6B" w:rsidRDefault="00A25B6B" w:rsidP="004F08BC">
      <w:pPr>
        <w:jc w:val="center"/>
      </w:pPr>
    </w:p>
    <w:p w:rsidR="004F08BC" w:rsidRPr="004F08BC" w:rsidRDefault="004F08BC" w:rsidP="004F08BC">
      <w:pPr>
        <w:jc w:val="center"/>
      </w:pPr>
      <w:r w:rsidRPr="004F08BC">
        <w:rPr>
          <w:rFonts w:ascii="Monotype Corsiva" w:hAnsi="Monotype Corsiva"/>
          <w:sz w:val="28"/>
          <w:szCs w:val="28"/>
        </w:rPr>
        <w:t> </w:t>
      </w: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A25B6B">
      <w:pPr>
        <w:jc w:val="center"/>
        <w:rPr>
          <w:b/>
          <w:sz w:val="36"/>
          <w:szCs w:val="36"/>
        </w:rPr>
      </w:pPr>
    </w:p>
    <w:p w:rsidR="00A25B6B" w:rsidRPr="00A25B6B" w:rsidRDefault="00A25B6B" w:rsidP="00A25B6B">
      <w:pPr>
        <w:ind w:firstLine="142"/>
        <w:jc w:val="center"/>
        <w:rPr>
          <w:b/>
          <w:sz w:val="40"/>
          <w:szCs w:val="36"/>
        </w:rPr>
      </w:pPr>
      <w:r w:rsidRPr="00A25B6B">
        <w:rPr>
          <w:b/>
          <w:sz w:val="40"/>
          <w:szCs w:val="36"/>
        </w:rPr>
        <w:t>Обобщение опыта</w:t>
      </w:r>
    </w:p>
    <w:p w:rsidR="00A25B6B" w:rsidRPr="00A25B6B" w:rsidRDefault="00A25B6B" w:rsidP="00A25B6B">
      <w:pPr>
        <w:ind w:firstLine="142"/>
        <w:jc w:val="center"/>
        <w:rPr>
          <w:b/>
          <w:sz w:val="40"/>
          <w:szCs w:val="36"/>
        </w:rPr>
      </w:pPr>
      <w:r w:rsidRPr="00A25B6B">
        <w:rPr>
          <w:b/>
          <w:sz w:val="40"/>
          <w:szCs w:val="36"/>
        </w:rPr>
        <w:t>учителя физической культуры</w:t>
      </w:r>
    </w:p>
    <w:p w:rsidR="00A25B6B" w:rsidRPr="00A25B6B" w:rsidRDefault="00A25B6B" w:rsidP="00A25B6B">
      <w:pPr>
        <w:ind w:firstLine="142"/>
        <w:jc w:val="center"/>
        <w:rPr>
          <w:b/>
          <w:sz w:val="40"/>
          <w:szCs w:val="36"/>
        </w:rPr>
      </w:pPr>
      <w:proofErr w:type="spellStart"/>
      <w:r w:rsidRPr="00A25B6B">
        <w:rPr>
          <w:b/>
          <w:sz w:val="40"/>
          <w:szCs w:val="36"/>
        </w:rPr>
        <w:t>Афонин</w:t>
      </w:r>
      <w:r>
        <w:rPr>
          <w:b/>
          <w:sz w:val="40"/>
          <w:szCs w:val="36"/>
        </w:rPr>
        <w:t>ой</w:t>
      </w:r>
      <w:proofErr w:type="spellEnd"/>
      <w:r w:rsidRPr="00A25B6B">
        <w:rPr>
          <w:b/>
          <w:sz w:val="40"/>
          <w:szCs w:val="36"/>
        </w:rPr>
        <w:t xml:space="preserve"> Людмил</w:t>
      </w:r>
      <w:r>
        <w:rPr>
          <w:b/>
          <w:sz w:val="40"/>
          <w:szCs w:val="36"/>
        </w:rPr>
        <w:t>ы</w:t>
      </w:r>
      <w:r w:rsidRPr="00A25B6B">
        <w:rPr>
          <w:b/>
          <w:sz w:val="40"/>
          <w:szCs w:val="36"/>
        </w:rPr>
        <w:t xml:space="preserve"> Александровн</w:t>
      </w:r>
      <w:r>
        <w:rPr>
          <w:b/>
          <w:sz w:val="40"/>
          <w:szCs w:val="36"/>
        </w:rPr>
        <w:t>ы</w:t>
      </w: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4F08BC" w:rsidRPr="00113CA7" w:rsidRDefault="004F08BC" w:rsidP="002D0A04">
      <w:pPr>
        <w:jc w:val="center"/>
        <w:rPr>
          <w:sz w:val="36"/>
          <w:szCs w:val="36"/>
        </w:rPr>
      </w:pPr>
      <w:r w:rsidRPr="00113CA7">
        <w:rPr>
          <w:sz w:val="36"/>
          <w:szCs w:val="36"/>
        </w:rPr>
        <w:t xml:space="preserve">Использование </w:t>
      </w:r>
      <w:proofErr w:type="spellStart"/>
      <w:proofErr w:type="gramStart"/>
      <w:r w:rsidRPr="00113CA7">
        <w:rPr>
          <w:sz w:val="36"/>
          <w:szCs w:val="36"/>
        </w:rPr>
        <w:t>степ-аэробики</w:t>
      </w:r>
      <w:proofErr w:type="spellEnd"/>
      <w:proofErr w:type="gramEnd"/>
      <w:r w:rsidRPr="00113CA7">
        <w:rPr>
          <w:sz w:val="36"/>
          <w:szCs w:val="36"/>
        </w:rPr>
        <w:t xml:space="preserve"> </w:t>
      </w:r>
      <w:r w:rsidR="00113CA7">
        <w:rPr>
          <w:sz w:val="36"/>
          <w:szCs w:val="36"/>
        </w:rPr>
        <w:t>для развития физических качеств на уроках и внеурочной деятельности</w:t>
      </w:r>
    </w:p>
    <w:p w:rsidR="004F08BC" w:rsidRDefault="004F08BC" w:rsidP="002D0A04">
      <w:pPr>
        <w:jc w:val="center"/>
        <w:rPr>
          <w:b/>
          <w:sz w:val="36"/>
          <w:szCs w:val="36"/>
        </w:rPr>
      </w:pPr>
    </w:p>
    <w:p w:rsidR="004F08BC" w:rsidRDefault="004F08BC" w:rsidP="002D0A04">
      <w:pPr>
        <w:jc w:val="center"/>
        <w:rPr>
          <w:b/>
          <w:sz w:val="36"/>
          <w:szCs w:val="36"/>
        </w:rPr>
      </w:pPr>
    </w:p>
    <w:p w:rsidR="004F08BC" w:rsidRDefault="004F08BC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4F08BC" w:rsidRPr="00A25B6B" w:rsidRDefault="004F08BC" w:rsidP="00A25B6B">
      <w:pPr>
        <w:ind w:left="4536" w:firstLine="142"/>
        <w:jc w:val="center"/>
        <w:rPr>
          <w:b/>
          <w:sz w:val="52"/>
          <w:szCs w:val="36"/>
        </w:rPr>
      </w:pPr>
    </w:p>
    <w:p w:rsidR="004F08BC" w:rsidRDefault="004F08BC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A25B6B" w:rsidRDefault="00A25B6B" w:rsidP="002D0A04">
      <w:pPr>
        <w:jc w:val="center"/>
        <w:rPr>
          <w:b/>
          <w:sz w:val="36"/>
          <w:szCs w:val="36"/>
        </w:rPr>
      </w:pPr>
    </w:p>
    <w:p w:rsidR="00B70B31" w:rsidRDefault="00B70B31" w:rsidP="002D0A04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>Условия возникновения и становления опыта</w:t>
      </w:r>
    </w:p>
    <w:p w:rsidR="00B70B31" w:rsidRDefault="00B70B31"/>
    <w:p w:rsidR="00113CA7" w:rsidRDefault="00604C21" w:rsidP="00194002">
      <w:pPr>
        <w:spacing w:line="276" w:lineRule="auto"/>
        <w:ind w:firstLine="426"/>
        <w:jc w:val="both"/>
        <w:rPr>
          <w:spacing w:val="1"/>
          <w:sz w:val="28"/>
          <w:szCs w:val="32"/>
        </w:rPr>
      </w:pPr>
      <w:r>
        <w:rPr>
          <w:spacing w:val="1"/>
          <w:sz w:val="28"/>
          <w:szCs w:val="32"/>
        </w:rPr>
        <w:t>Введени</w:t>
      </w:r>
      <w:r w:rsidR="00663441">
        <w:rPr>
          <w:spacing w:val="1"/>
          <w:sz w:val="28"/>
          <w:szCs w:val="32"/>
        </w:rPr>
        <w:t>е</w:t>
      </w:r>
      <w:r w:rsidR="00113CA7" w:rsidRPr="0084719E">
        <w:rPr>
          <w:spacing w:val="1"/>
          <w:sz w:val="28"/>
          <w:szCs w:val="32"/>
        </w:rPr>
        <w:t xml:space="preserve"> третьего часа в неделю  на уроках физической культуры </w:t>
      </w:r>
      <w:r>
        <w:rPr>
          <w:spacing w:val="1"/>
          <w:sz w:val="28"/>
          <w:szCs w:val="32"/>
        </w:rPr>
        <w:t>обязывает к достижению</w:t>
      </w:r>
      <w:r w:rsidR="00113CA7" w:rsidRPr="0084719E">
        <w:rPr>
          <w:spacing w:val="1"/>
          <w:sz w:val="28"/>
          <w:szCs w:val="32"/>
        </w:rPr>
        <w:t xml:space="preserve"> более полного, личностно и социальн</w:t>
      </w:r>
      <w:proofErr w:type="gramStart"/>
      <w:r w:rsidR="00113CA7" w:rsidRPr="0084719E">
        <w:rPr>
          <w:spacing w:val="1"/>
          <w:sz w:val="28"/>
          <w:szCs w:val="32"/>
        </w:rPr>
        <w:t>о</w:t>
      </w:r>
      <w:r w:rsidR="00561A7A">
        <w:rPr>
          <w:spacing w:val="1"/>
          <w:sz w:val="28"/>
          <w:szCs w:val="32"/>
        </w:rPr>
        <w:t>-</w:t>
      </w:r>
      <w:proofErr w:type="gramEnd"/>
      <w:r w:rsidR="00113CA7" w:rsidRPr="0084719E">
        <w:rPr>
          <w:spacing w:val="1"/>
          <w:sz w:val="28"/>
          <w:szCs w:val="32"/>
        </w:rPr>
        <w:t xml:space="preserve"> интегрированного результата. </w:t>
      </w:r>
      <w:r w:rsidR="00113CA7" w:rsidRPr="0084719E">
        <w:rPr>
          <w:spacing w:val="2"/>
          <w:sz w:val="28"/>
          <w:szCs w:val="32"/>
        </w:rPr>
        <w:t xml:space="preserve">Эта тенденция соответствует изменившимся целям среднего образования, </w:t>
      </w:r>
      <w:r w:rsidR="00113CA7" w:rsidRPr="0084719E">
        <w:rPr>
          <w:spacing w:val="1"/>
          <w:sz w:val="28"/>
          <w:szCs w:val="32"/>
        </w:rPr>
        <w:t>которые требуют обновления методов, средств и форм организации обучения, в том числе и на уроках физической культуры.</w:t>
      </w:r>
    </w:p>
    <w:p w:rsidR="00113CA7" w:rsidRDefault="00113CA7" w:rsidP="00113CA7">
      <w:pPr>
        <w:pStyle w:val="a3"/>
        <w:spacing w:before="0" w:beforeAutospacing="0" w:after="0" w:afterAutospacing="0" w:line="276" w:lineRule="auto"/>
        <w:ind w:firstLine="426"/>
        <w:jc w:val="both"/>
        <w:rPr>
          <w:sz w:val="28"/>
          <w:szCs w:val="32"/>
        </w:rPr>
      </w:pPr>
      <w:r w:rsidRPr="0084719E">
        <w:rPr>
          <w:sz w:val="28"/>
          <w:szCs w:val="32"/>
        </w:rPr>
        <w:t xml:space="preserve">  Содержание образования по физической культуре с учетом введения третьего часа определяется общеобразовательными программами, разрабатываемыми образовательными учреждениями самостоятельно на основе федерального государственного образовательного стандарта общего образования и примерных основных образовательных программ за счёт вариативной части школьного компонента. </w:t>
      </w:r>
    </w:p>
    <w:p w:rsidR="00CA608C" w:rsidRPr="0084719E" w:rsidRDefault="00CA608C" w:rsidP="00CA608C">
      <w:pPr>
        <w:pStyle w:val="a3"/>
        <w:spacing w:before="0" w:beforeAutospacing="0" w:after="0" w:afterAutospacing="0" w:line="276" w:lineRule="auto"/>
        <w:ind w:firstLine="426"/>
        <w:jc w:val="both"/>
        <w:rPr>
          <w:sz w:val="28"/>
          <w:szCs w:val="32"/>
        </w:rPr>
      </w:pPr>
      <w:r w:rsidRPr="0084719E">
        <w:rPr>
          <w:sz w:val="28"/>
          <w:szCs w:val="32"/>
        </w:rPr>
        <w:t xml:space="preserve">Для  </w:t>
      </w:r>
      <w:r w:rsidR="001E2F88">
        <w:rPr>
          <w:sz w:val="28"/>
          <w:szCs w:val="32"/>
        </w:rPr>
        <w:t>повышения</w:t>
      </w:r>
      <w:r w:rsidRPr="0084719E">
        <w:rPr>
          <w:sz w:val="28"/>
          <w:szCs w:val="32"/>
        </w:rPr>
        <w:t xml:space="preserve"> двигательной активности учащихся  внедряю в практику проведения уроков физической культуры,  спортивных мероприятий комплексы по степ-аэробике. Это обеспечи</w:t>
      </w:r>
      <w:r>
        <w:rPr>
          <w:sz w:val="28"/>
          <w:szCs w:val="32"/>
        </w:rPr>
        <w:t>вает</w:t>
      </w:r>
      <w:r w:rsidRPr="0084719E">
        <w:rPr>
          <w:sz w:val="28"/>
          <w:szCs w:val="32"/>
        </w:rPr>
        <w:t xml:space="preserve"> повышение объема организованной двигательной деятельности и уровня проявления двигательных качеств, интереса и мотивации по отношению к здоровому образу жизни, в том числе к занятиям физическими упражнениям, создает  предпосылки для укрепления здоровья</w:t>
      </w:r>
    </w:p>
    <w:p w:rsidR="00CA608C" w:rsidRDefault="00604C21" w:rsidP="00CA608C">
      <w:pPr>
        <w:spacing w:line="276" w:lineRule="auto"/>
        <w:ind w:firstLine="426"/>
        <w:jc w:val="both"/>
        <w:rPr>
          <w:sz w:val="28"/>
          <w:szCs w:val="32"/>
        </w:rPr>
      </w:pPr>
      <w:r>
        <w:rPr>
          <w:sz w:val="28"/>
          <w:szCs w:val="32"/>
        </w:rPr>
        <w:t>Как классный руководитель, и</w:t>
      </w:r>
      <w:r w:rsidR="00CA608C">
        <w:rPr>
          <w:sz w:val="28"/>
          <w:szCs w:val="32"/>
        </w:rPr>
        <w:t>спольз</w:t>
      </w:r>
      <w:r w:rsidR="001E2F88">
        <w:rPr>
          <w:sz w:val="28"/>
          <w:szCs w:val="32"/>
        </w:rPr>
        <w:t>ую</w:t>
      </w:r>
      <w:r w:rsidR="00CA608C">
        <w:rPr>
          <w:sz w:val="28"/>
          <w:szCs w:val="32"/>
        </w:rPr>
        <w:t xml:space="preserve"> элементы степ</w:t>
      </w:r>
      <w:r w:rsidR="00E064A7">
        <w:rPr>
          <w:sz w:val="28"/>
          <w:szCs w:val="32"/>
        </w:rPr>
        <w:t xml:space="preserve"> </w:t>
      </w:r>
      <w:r w:rsidR="00CA608C">
        <w:rPr>
          <w:sz w:val="28"/>
          <w:szCs w:val="32"/>
        </w:rPr>
        <w:t>- аэробики для постановки танцевальных номеров в школьном конкурсе «Фестиваль искусств».</w:t>
      </w:r>
      <w:r w:rsidR="00663441">
        <w:rPr>
          <w:sz w:val="28"/>
          <w:szCs w:val="32"/>
        </w:rPr>
        <w:t xml:space="preserve"> </w:t>
      </w:r>
      <w:r w:rsidR="00CA608C">
        <w:rPr>
          <w:sz w:val="28"/>
          <w:szCs w:val="32"/>
        </w:rPr>
        <w:t>Но совместно с тем,  как учитель физической культуры я заметила, что в</w:t>
      </w:r>
      <w:r w:rsidR="00CA608C" w:rsidRPr="0084719E">
        <w:rPr>
          <w:sz w:val="28"/>
          <w:szCs w:val="32"/>
        </w:rPr>
        <w:t>недрени</w:t>
      </w:r>
      <w:r w:rsidR="00CA608C">
        <w:rPr>
          <w:sz w:val="28"/>
          <w:szCs w:val="32"/>
        </w:rPr>
        <w:t>е</w:t>
      </w:r>
      <w:r w:rsidR="00CA608C" w:rsidRPr="0084719E">
        <w:rPr>
          <w:sz w:val="28"/>
          <w:szCs w:val="32"/>
        </w:rPr>
        <w:t xml:space="preserve"> занятий степ-аэробикой</w:t>
      </w:r>
      <w:r w:rsidR="00CA608C">
        <w:rPr>
          <w:sz w:val="28"/>
          <w:szCs w:val="32"/>
        </w:rPr>
        <w:t xml:space="preserve">и обязательное музыкальное </w:t>
      </w:r>
      <w:r w:rsidR="00CA608C" w:rsidRPr="0084719E">
        <w:rPr>
          <w:sz w:val="28"/>
          <w:szCs w:val="32"/>
        </w:rPr>
        <w:t>сопровождение способствуют по</w:t>
      </w:r>
      <w:r w:rsidR="00CA608C" w:rsidRPr="0084719E">
        <w:rPr>
          <w:sz w:val="28"/>
          <w:szCs w:val="32"/>
        </w:rPr>
        <w:softHyphen/>
        <w:t>ложительн</w:t>
      </w:r>
      <w:r w:rsidR="00CA608C">
        <w:rPr>
          <w:sz w:val="28"/>
          <w:szCs w:val="32"/>
        </w:rPr>
        <w:t>ому</w:t>
      </w:r>
      <w:r w:rsidR="00CA608C" w:rsidRPr="0084719E">
        <w:rPr>
          <w:sz w:val="28"/>
          <w:szCs w:val="32"/>
        </w:rPr>
        <w:t xml:space="preserve"> эмоциональн</w:t>
      </w:r>
      <w:r w:rsidR="00CA608C">
        <w:rPr>
          <w:sz w:val="28"/>
          <w:szCs w:val="32"/>
        </w:rPr>
        <w:t>ому</w:t>
      </w:r>
      <w:r w:rsidR="00CA608C" w:rsidRPr="0084719E">
        <w:rPr>
          <w:sz w:val="28"/>
          <w:szCs w:val="32"/>
        </w:rPr>
        <w:t xml:space="preserve">  фон</w:t>
      </w:r>
      <w:r w:rsidR="00CA608C">
        <w:rPr>
          <w:sz w:val="28"/>
          <w:szCs w:val="32"/>
        </w:rPr>
        <w:t>у</w:t>
      </w:r>
      <w:r w:rsidR="00CA608C" w:rsidRPr="0084719E">
        <w:rPr>
          <w:sz w:val="28"/>
          <w:szCs w:val="32"/>
        </w:rPr>
        <w:t xml:space="preserve"> за</w:t>
      </w:r>
      <w:r w:rsidR="00CA608C">
        <w:rPr>
          <w:sz w:val="28"/>
          <w:szCs w:val="32"/>
        </w:rPr>
        <w:t>нятий, повышению мотивации и как следствие, улучшению показателей и результатов физической подготовленности детей</w:t>
      </w:r>
      <w:r w:rsidR="004202CF">
        <w:rPr>
          <w:sz w:val="28"/>
          <w:szCs w:val="32"/>
        </w:rPr>
        <w:t xml:space="preserve"> и развитию их физических </w:t>
      </w:r>
      <w:r w:rsidR="000F47E9">
        <w:rPr>
          <w:sz w:val="28"/>
          <w:szCs w:val="32"/>
        </w:rPr>
        <w:t>способностей</w:t>
      </w:r>
      <w:r w:rsidR="00484CC9">
        <w:rPr>
          <w:sz w:val="28"/>
          <w:szCs w:val="32"/>
        </w:rPr>
        <w:t xml:space="preserve"> </w:t>
      </w:r>
      <w:r w:rsidR="000F47E9">
        <w:rPr>
          <w:sz w:val="28"/>
          <w:szCs w:val="32"/>
        </w:rPr>
        <w:t>(координационных, силовых,</w:t>
      </w:r>
      <w:r w:rsidR="00484CC9">
        <w:rPr>
          <w:sz w:val="28"/>
          <w:szCs w:val="32"/>
        </w:rPr>
        <w:t xml:space="preserve"> </w:t>
      </w:r>
      <w:proofErr w:type="spellStart"/>
      <w:r w:rsidR="00C24A2B">
        <w:rPr>
          <w:sz w:val="28"/>
          <w:szCs w:val="32"/>
        </w:rPr>
        <w:t>скоростно</w:t>
      </w:r>
      <w:proofErr w:type="spellEnd"/>
      <w:r w:rsidR="00484CC9">
        <w:rPr>
          <w:sz w:val="28"/>
          <w:szCs w:val="32"/>
        </w:rPr>
        <w:t xml:space="preserve"> </w:t>
      </w:r>
      <w:r w:rsidR="00C24A2B">
        <w:rPr>
          <w:sz w:val="28"/>
          <w:szCs w:val="32"/>
        </w:rPr>
        <w:t xml:space="preserve">- силовых, </w:t>
      </w:r>
      <w:r w:rsidR="000F47E9">
        <w:rPr>
          <w:sz w:val="28"/>
          <w:szCs w:val="32"/>
        </w:rPr>
        <w:t xml:space="preserve"> выносливости).</w:t>
      </w:r>
    </w:p>
    <w:p w:rsidR="004202CF" w:rsidRDefault="004202CF" w:rsidP="00194002">
      <w:pPr>
        <w:spacing w:line="276" w:lineRule="auto"/>
        <w:ind w:firstLine="426"/>
        <w:jc w:val="both"/>
        <w:rPr>
          <w:sz w:val="28"/>
          <w:szCs w:val="32"/>
        </w:rPr>
      </w:pPr>
    </w:p>
    <w:p w:rsidR="004202CF" w:rsidRDefault="004202CF" w:rsidP="00194002">
      <w:pPr>
        <w:spacing w:line="276" w:lineRule="auto"/>
        <w:ind w:firstLine="426"/>
        <w:jc w:val="both"/>
        <w:rPr>
          <w:sz w:val="28"/>
          <w:szCs w:val="32"/>
        </w:rPr>
      </w:pPr>
    </w:p>
    <w:p w:rsidR="004202CF" w:rsidRDefault="004202CF" w:rsidP="00194002">
      <w:pPr>
        <w:spacing w:line="276" w:lineRule="auto"/>
        <w:ind w:firstLine="426"/>
        <w:jc w:val="both"/>
        <w:rPr>
          <w:sz w:val="28"/>
          <w:szCs w:val="32"/>
        </w:rPr>
      </w:pPr>
    </w:p>
    <w:p w:rsidR="004202CF" w:rsidRDefault="004202CF" w:rsidP="00194002">
      <w:pPr>
        <w:spacing w:line="276" w:lineRule="auto"/>
        <w:ind w:firstLine="426"/>
        <w:jc w:val="both"/>
        <w:rPr>
          <w:sz w:val="28"/>
          <w:szCs w:val="32"/>
        </w:rPr>
      </w:pPr>
    </w:p>
    <w:p w:rsidR="0082614C" w:rsidRDefault="0082614C" w:rsidP="0098347D">
      <w:pPr>
        <w:rPr>
          <w:b/>
          <w:sz w:val="36"/>
          <w:szCs w:val="36"/>
        </w:rPr>
      </w:pPr>
    </w:p>
    <w:p w:rsidR="0082614C" w:rsidRDefault="0082614C" w:rsidP="0098347D">
      <w:pPr>
        <w:rPr>
          <w:b/>
          <w:sz w:val="36"/>
          <w:szCs w:val="36"/>
        </w:rPr>
      </w:pPr>
    </w:p>
    <w:p w:rsidR="0082614C" w:rsidRDefault="0082614C" w:rsidP="0098347D">
      <w:pPr>
        <w:rPr>
          <w:b/>
          <w:sz w:val="36"/>
          <w:szCs w:val="36"/>
        </w:rPr>
      </w:pPr>
    </w:p>
    <w:p w:rsidR="0082614C" w:rsidRDefault="0082614C" w:rsidP="0098347D">
      <w:pPr>
        <w:rPr>
          <w:b/>
          <w:sz w:val="36"/>
          <w:szCs w:val="36"/>
        </w:rPr>
      </w:pPr>
    </w:p>
    <w:p w:rsidR="0082614C" w:rsidRDefault="0082614C" w:rsidP="0098347D">
      <w:pPr>
        <w:rPr>
          <w:b/>
          <w:sz w:val="36"/>
          <w:szCs w:val="36"/>
        </w:rPr>
      </w:pPr>
    </w:p>
    <w:p w:rsidR="0082614C" w:rsidRDefault="0082614C" w:rsidP="0098347D">
      <w:pPr>
        <w:rPr>
          <w:b/>
          <w:sz w:val="36"/>
          <w:szCs w:val="36"/>
        </w:rPr>
      </w:pPr>
    </w:p>
    <w:p w:rsidR="0098347D" w:rsidRDefault="0098347D" w:rsidP="00C26EC4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>Актуальность и перспективность</w:t>
      </w:r>
    </w:p>
    <w:p w:rsidR="0098347D" w:rsidRDefault="0098347D" w:rsidP="0098347D">
      <w:pPr>
        <w:spacing w:line="360" w:lineRule="auto"/>
        <w:jc w:val="both"/>
        <w:rPr>
          <w:sz w:val="28"/>
          <w:szCs w:val="28"/>
        </w:rPr>
      </w:pPr>
    </w:p>
    <w:p w:rsidR="000E754B" w:rsidRPr="0084719E" w:rsidRDefault="000E754B" w:rsidP="00194002">
      <w:pPr>
        <w:shd w:val="clear" w:color="auto" w:fill="FFFFFF"/>
        <w:spacing w:before="5" w:line="276" w:lineRule="auto"/>
        <w:ind w:right="14" w:firstLine="715"/>
        <w:jc w:val="both"/>
        <w:rPr>
          <w:spacing w:val="1"/>
          <w:sz w:val="28"/>
          <w:szCs w:val="28"/>
        </w:rPr>
      </w:pPr>
      <w:r w:rsidRPr="0084719E">
        <w:rPr>
          <w:spacing w:val="1"/>
          <w:sz w:val="28"/>
          <w:szCs w:val="28"/>
        </w:rPr>
        <w:t xml:space="preserve">Степ-аэробика воздействует на тело комплексно, при этом деликатно корректирует форму ног, развивая нужную группу мышц, что так необходимо детям школьного возраста. Тело становится более стройным, гибким, пластичным и выносливым. </w:t>
      </w:r>
    </w:p>
    <w:p w:rsidR="000114EA" w:rsidRPr="00C24A2B" w:rsidRDefault="0082614C" w:rsidP="00194002">
      <w:pPr>
        <w:pStyle w:val="ab"/>
        <w:spacing w:line="276" w:lineRule="auto"/>
        <w:ind w:firstLine="284"/>
        <w:jc w:val="both"/>
        <w:rPr>
          <w:rFonts w:ascii="Times New Roman" w:hAnsi="Times New Roman"/>
          <w:sz w:val="36"/>
          <w:szCs w:val="28"/>
        </w:rPr>
      </w:pPr>
      <w:r w:rsidRPr="00C24A2B">
        <w:rPr>
          <w:rFonts w:ascii="Times New Roman" w:hAnsi="Times New Roman"/>
          <w:spacing w:val="8"/>
          <w:sz w:val="28"/>
          <w:szCs w:val="28"/>
        </w:rPr>
        <w:t>Степ-аэробика помогает разрабатывать суставы и формировать свод стопы, развивает выносливость, координацию и равновесие, вестибулярный аппарат, тренирует сердце, нормализует артериальное давление. Занятия  не только способствуют сжиганию большого количества калорий, но и дают необходимую эмоциональную разрядку, улучшают настроение и оздоравливают организм.  Степ-аэробика оказывает положительное действие на весь организм</w:t>
      </w:r>
      <w:r w:rsidR="000F47E9" w:rsidRPr="00C24A2B">
        <w:rPr>
          <w:rFonts w:ascii="Times New Roman" w:hAnsi="Times New Roman"/>
          <w:spacing w:val="8"/>
          <w:sz w:val="28"/>
          <w:szCs w:val="28"/>
        </w:rPr>
        <w:t xml:space="preserve">. </w:t>
      </w:r>
      <w:r w:rsidRPr="00C24A2B">
        <w:rPr>
          <w:rFonts w:ascii="Times New Roman" w:hAnsi="Times New Roman"/>
          <w:spacing w:val="8"/>
          <w:sz w:val="28"/>
          <w:szCs w:val="28"/>
        </w:rPr>
        <w:t>Весьма важно, что эта аэробика достаточно эффективна для тех групп мышц, которые очень трудно задействовать: ягодиц, задней части бедра и приводящих мышц бедер.</w:t>
      </w:r>
      <w:r w:rsidR="000114EA" w:rsidRPr="00C24A2B">
        <w:rPr>
          <w:rFonts w:ascii="Times New Roman" w:hAnsi="Times New Roman"/>
          <w:sz w:val="28"/>
        </w:rPr>
        <w:t xml:space="preserve"> Научные исследования показали, что степ-аэробика </w:t>
      </w:r>
      <w:proofErr w:type="gramStart"/>
      <w:r w:rsidR="000114EA" w:rsidRPr="00C24A2B">
        <w:rPr>
          <w:rFonts w:ascii="Times New Roman" w:hAnsi="Times New Roman"/>
          <w:sz w:val="28"/>
        </w:rPr>
        <w:t>полезна</w:t>
      </w:r>
      <w:proofErr w:type="gramEnd"/>
      <w:r w:rsidR="000114EA" w:rsidRPr="00C24A2B">
        <w:rPr>
          <w:rFonts w:ascii="Times New Roman" w:hAnsi="Times New Roman"/>
          <w:sz w:val="28"/>
        </w:rPr>
        <w:t xml:space="preserve"> в периоды подготовки к соревнованиям</w:t>
      </w:r>
      <w:r w:rsidR="006306F7">
        <w:rPr>
          <w:rFonts w:ascii="Times New Roman" w:hAnsi="Times New Roman"/>
          <w:sz w:val="28"/>
        </w:rPr>
        <w:t xml:space="preserve"> различного уровня</w:t>
      </w:r>
      <w:r w:rsidR="000114EA" w:rsidRPr="00C24A2B">
        <w:rPr>
          <w:rFonts w:ascii="Times New Roman" w:hAnsi="Times New Roman"/>
          <w:sz w:val="28"/>
        </w:rPr>
        <w:t>.</w:t>
      </w:r>
    </w:p>
    <w:p w:rsidR="0082614C" w:rsidRPr="0084719E" w:rsidRDefault="00663441" w:rsidP="00194002">
      <w:pPr>
        <w:shd w:val="clear" w:color="auto" w:fill="FFFFFF"/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F41BF" w:rsidRPr="0084719E">
        <w:rPr>
          <w:sz w:val="28"/>
          <w:szCs w:val="28"/>
        </w:rPr>
        <w:t>С</w:t>
      </w:r>
      <w:r w:rsidR="0082614C" w:rsidRPr="0084719E">
        <w:rPr>
          <w:sz w:val="28"/>
          <w:szCs w:val="28"/>
        </w:rPr>
        <w:t>теп-аэробик</w:t>
      </w:r>
      <w:r w:rsidR="007F41BF" w:rsidRPr="0084719E">
        <w:rPr>
          <w:sz w:val="28"/>
          <w:szCs w:val="28"/>
        </w:rPr>
        <w:t>а</w:t>
      </w:r>
      <w:r w:rsidR="0082614C" w:rsidRPr="0084719E">
        <w:rPr>
          <w:sz w:val="28"/>
          <w:szCs w:val="28"/>
        </w:rPr>
        <w:t xml:space="preserve"> — это соче</w:t>
      </w:r>
      <w:r w:rsidR="0082614C" w:rsidRPr="0084719E">
        <w:rPr>
          <w:sz w:val="28"/>
          <w:szCs w:val="28"/>
        </w:rPr>
        <w:softHyphen/>
        <w:t>тание базовых упражнений с элементами тан</w:t>
      </w:r>
      <w:r w:rsidR="0082614C" w:rsidRPr="0084719E">
        <w:rPr>
          <w:sz w:val="28"/>
          <w:szCs w:val="28"/>
        </w:rPr>
        <w:softHyphen/>
        <w:t>цев различных стилей, тесная связь движений с музыкой и ритм</w:t>
      </w:r>
      <w:r w:rsidR="00604C21">
        <w:rPr>
          <w:sz w:val="28"/>
          <w:szCs w:val="28"/>
        </w:rPr>
        <w:t>ом</w:t>
      </w:r>
      <w:r w:rsidR="0082614C" w:rsidRPr="0084719E">
        <w:rPr>
          <w:sz w:val="28"/>
          <w:szCs w:val="28"/>
        </w:rPr>
        <w:t>, высокая динамичность и разнообразие движений и, следовательно, обогащение двигательного опыта и повыше</w:t>
      </w:r>
      <w:r w:rsidR="0082614C" w:rsidRPr="0084719E">
        <w:rPr>
          <w:sz w:val="28"/>
          <w:szCs w:val="28"/>
        </w:rPr>
        <w:softHyphen/>
        <w:t>ние культуры движений. Очень важно знать эти особенности и использовать их на своих уроках.</w:t>
      </w:r>
    </w:p>
    <w:p w:rsidR="00BD4335" w:rsidRPr="0084719E" w:rsidRDefault="0082614C" w:rsidP="00BD4335">
      <w:pPr>
        <w:spacing w:line="276" w:lineRule="auto"/>
        <w:ind w:firstLine="708"/>
        <w:jc w:val="both"/>
        <w:rPr>
          <w:sz w:val="28"/>
          <w:szCs w:val="28"/>
        </w:rPr>
      </w:pPr>
      <w:r w:rsidRPr="0084719E">
        <w:rPr>
          <w:sz w:val="28"/>
          <w:szCs w:val="28"/>
        </w:rPr>
        <w:t>Умелое и выразительное выполнение движений под музыку приносит  ребенку удовлетворение, радость. Музыка, хорошо подобранная к движениям, помо</w:t>
      </w:r>
      <w:r w:rsidR="000F47E9">
        <w:rPr>
          <w:sz w:val="28"/>
          <w:szCs w:val="28"/>
        </w:rPr>
        <w:t xml:space="preserve">гает закрепить мышечное чувство.   </w:t>
      </w:r>
      <w:r w:rsidR="00BD4335" w:rsidRPr="0084719E">
        <w:rPr>
          <w:sz w:val="28"/>
          <w:szCs w:val="28"/>
        </w:rPr>
        <w:t>Вариантов комбинаций не счесть, и ограничиваются они только фантазией.</w:t>
      </w:r>
    </w:p>
    <w:p w:rsidR="0082614C" w:rsidRPr="0084719E" w:rsidRDefault="00663441" w:rsidP="001E2F88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604C21">
        <w:rPr>
          <w:sz w:val="28"/>
          <w:szCs w:val="28"/>
        </w:rPr>
        <w:t xml:space="preserve">Упражнения с элементами </w:t>
      </w:r>
      <w:proofErr w:type="spellStart"/>
      <w:proofErr w:type="gramStart"/>
      <w:r w:rsidR="00604C21">
        <w:rPr>
          <w:sz w:val="28"/>
          <w:szCs w:val="28"/>
        </w:rPr>
        <w:t>степ-аэробики</w:t>
      </w:r>
      <w:proofErr w:type="spellEnd"/>
      <w:proofErr w:type="gramEnd"/>
      <w:r w:rsidR="00BD4335">
        <w:rPr>
          <w:sz w:val="28"/>
          <w:szCs w:val="28"/>
        </w:rPr>
        <w:t xml:space="preserve"> развива</w:t>
      </w:r>
      <w:r w:rsidR="00604C21">
        <w:rPr>
          <w:sz w:val="28"/>
          <w:szCs w:val="28"/>
        </w:rPr>
        <w:t>ют</w:t>
      </w:r>
      <w:r w:rsidR="00913720">
        <w:rPr>
          <w:sz w:val="28"/>
          <w:szCs w:val="28"/>
        </w:rPr>
        <w:t xml:space="preserve"> </w:t>
      </w:r>
      <w:r w:rsidR="001E2F88">
        <w:rPr>
          <w:sz w:val="28"/>
          <w:szCs w:val="28"/>
        </w:rPr>
        <w:t>физические качества</w:t>
      </w:r>
      <w:r w:rsidR="00BD4335">
        <w:rPr>
          <w:sz w:val="28"/>
          <w:szCs w:val="28"/>
        </w:rPr>
        <w:t xml:space="preserve"> учащихся</w:t>
      </w:r>
      <w:r w:rsidR="00913720">
        <w:rPr>
          <w:sz w:val="28"/>
          <w:szCs w:val="28"/>
        </w:rPr>
        <w:t xml:space="preserve"> </w:t>
      </w:r>
      <w:r w:rsidR="00604C21">
        <w:rPr>
          <w:sz w:val="28"/>
          <w:szCs w:val="32"/>
        </w:rPr>
        <w:t xml:space="preserve">(координационные, силовые, </w:t>
      </w:r>
      <w:proofErr w:type="spellStart"/>
      <w:r w:rsidR="00604C21">
        <w:rPr>
          <w:sz w:val="28"/>
          <w:szCs w:val="32"/>
        </w:rPr>
        <w:t>скоростно</w:t>
      </w:r>
      <w:proofErr w:type="spellEnd"/>
      <w:r w:rsidR="00604C21">
        <w:rPr>
          <w:sz w:val="28"/>
          <w:szCs w:val="32"/>
        </w:rPr>
        <w:t xml:space="preserve"> - силовые,  выносливость)</w:t>
      </w:r>
      <w:r w:rsidR="00BD4335">
        <w:rPr>
          <w:sz w:val="28"/>
          <w:szCs w:val="28"/>
        </w:rPr>
        <w:t xml:space="preserve"> и позволя</w:t>
      </w:r>
      <w:r w:rsidR="00604C21">
        <w:rPr>
          <w:sz w:val="28"/>
          <w:szCs w:val="28"/>
        </w:rPr>
        <w:t>ю</w:t>
      </w:r>
      <w:r w:rsidR="00BD4335">
        <w:rPr>
          <w:sz w:val="28"/>
          <w:szCs w:val="28"/>
        </w:rPr>
        <w:t>т оставаться бодрым и энергич</w:t>
      </w:r>
      <w:r w:rsidR="006E55A5">
        <w:rPr>
          <w:sz w:val="28"/>
          <w:szCs w:val="28"/>
        </w:rPr>
        <w:t>ным, легко переносить нагрузки,</w:t>
      </w:r>
      <w:r w:rsidR="00BD4335">
        <w:rPr>
          <w:sz w:val="28"/>
          <w:szCs w:val="28"/>
        </w:rPr>
        <w:t xml:space="preserve"> производить широкий круг физических действий. </w:t>
      </w:r>
    </w:p>
    <w:p w:rsidR="00BD4335" w:rsidRDefault="00BD4335" w:rsidP="00683B55">
      <w:pPr>
        <w:rPr>
          <w:b/>
          <w:sz w:val="36"/>
          <w:szCs w:val="36"/>
        </w:rPr>
      </w:pPr>
    </w:p>
    <w:p w:rsidR="00BD4335" w:rsidRDefault="00BD4335" w:rsidP="00683B55">
      <w:pPr>
        <w:rPr>
          <w:b/>
          <w:sz w:val="36"/>
          <w:szCs w:val="36"/>
        </w:rPr>
      </w:pPr>
    </w:p>
    <w:p w:rsidR="00BD4335" w:rsidRDefault="00BD4335" w:rsidP="00683B55">
      <w:pPr>
        <w:rPr>
          <w:b/>
          <w:sz w:val="36"/>
          <w:szCs w:val="36"/>
        </w:rPr>
      </w:pPr>
    </w:p>
    <w:p w:rsidR="00BD4335" w:rsidRDefault="00BD4335" w:rsidP="00683B55">
      <w:pPr>
        <w:rPr>
          <w:b/>
          <w:sz w:val="36"/>
          <w:szCs w:val="36"/>
        </w:rPr>
      </w:pPr>
    </w:p>
    <w:p w:rsidR="00BD4335" w:rsidRDefault="00BD4335" w:rsidP="00683B55">
      <w:pPr>
        <w:rPr>
          <w:b/>
          <w:sz w:val="36"/>
          <w:szCs w:val="36"/>
        </w:rPr>
      </w:pPr>
    </w:p>
    <w:p w:rsidR="00BD4335" w:rsidRDefault="00BD4335" w:rsidP="00683B55">
      <w:pPr>
        <w:rPr>
          <w:b/>
          <w:sz w:val="36"/>
          <w:szCs w:val="36"/>
        </w:rPr>
      </w:pPr>
    </w:p>
    <w:p w:rsidR="00BD4335" w:rsidRDefault="00BD4335" w:rsidP="00683B55">
      <w:pPr>
        <w:rPr>
          <w:b/>
          <w:sz w:val="36"/>
          <w:szCs w:val="36"/>
        </w:rPr>
      </w:pPr>
    </w:p>
    <w:p w:rsidR="00BD4335" w:rsidRDefault="00BD4335" w:rsidP="00683B55">
      <w:pPr>
        <w:rPr>
          <w:b/>
          <w:sz w:val="36"/>
          <w:szCs w:val="36"/>
        </w:rPr>
      </w:pPr>
    </w:p>
    <w:p w:rsidR="00FF44EF" w:rsidRDefault="00FF44EF" w:rsidP="00683B55">
      <w:pPr>
        <w:rPr>
          <w:b/>
          <w:sz w:val="36"/>
          <w:szCs w:val="36"/>
        </w:rPr>
      </w:pPr>
    </w:p>
    <w:p w:rsidR="00715137" w:rsidRDefault="00715137" w:rsidP="00C26EC4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>Ведущая педагогическая идея</w:t>
      </w:r>
    </w:p>
    <w:p w:rsidR="0098347D" w:rsidRDefault="0098347D"/>
    <w:p w:rsidR="0098347D" w:rsidRDefault="0098347D"/>
    <w:p w:rsidR="005F02F9" w:rsidRPr="000114EA" w:rsidRDefault="005F02F9" w:rsidP="00194002">
      <w:pPr>
        <w:pStyle w:val="ab"/>
        <w:spacing w:line="276" w:lineRule="auto"/>
        <w:ind w:firstLine="284"/>
        <w:jc w:val="both"/>
        <w:rPr>
          <w:rFonts w:ascii="Times New Roman" w:hAnsi="Times New Roman"/>
          <w:sz w:val="36"/>
          <w:szCs w:val="28"/>
        </w:rPr>
      </w:pPr>
      <w:r w:rsidRPr="0084719E">
        <w:rPr>
          <w:rFonts w:ascii="Times New Roman" w:hAnsi="Times New Roman"/>
          <w:sz w:val="28"/>
          <w:szCs w:val="28"/>
        </w:rPr>
        <w:t>Ведущая педагогическая идея опыта заключается в том, что применение средств и методов степ-аэробики могут оказыва</w:t>
      </w:r>
      <w:r w:rsidR="00591768">
        <w:rPr>
          <w:rFonts w:ascii="Times New Roman" w:hAnsi="Times New Roman"/>
          <w:sz w:val="28"/>
          <w:szCs w:val="28"/>
        </w:rPr>
        <w:t>ть</w:t>
      </w:r>
      <w:r w:rsidRPr="0084719E">
        <w:rPr>
          <w:rFonts w:ascii="Times New Roman" w:hAnsi="Times New Roman"/>
          <w:sz w:val="28"/>
          <w:szCs w:val="28"/>
        </w:rPr>
        <w:t xml:space="preserve"> положительное влияние на </w:t>
      </w:r>
      <w:r w:rsidR="00BD4335">
        <w:rPr>
          <w:rFonts w:ascii="Times New Roman" w:hAnsi="Times New Roman"/>
          <w:sz w:val="28"/>
          <w:szCs w:val="28"/>
        </w:rPr>
        <w:t>развитие физических качеств и</w:t>
      </w:r>
      <w:r w:rsidR="00591768">
        <w:rPr>
          <w:rFonts w:ascii="Times New Roman" w:hAnsi="Times New Roman"/>
          <w:sz w:val="28"/>
          <w:szCs w:val="28"/>
        </w:rPr>
        <w:t xml:space="preserve"> помогают </w:t>
      </w:r>
      <w:r w:rsidRPr="0084719E">
        <w:rPr>
          <w:rFonts w:ascii="Times New Roman" w:hAnsi="Times New Roman"/>
          <w:sz w:val="28"/>
          <w:szCs w:val="28"/>
        </w:rPr>
        <w:t>раскрыть детям свои потенциальные способности.</w:t>
      </w:r>
    </w:p>
    <w:p w:rsidR="00715137" w:rsidRPr="0084719E" w:rsidRDefault="00715137" w:rsidP="0084719E">
      <w:pPr>
        <w:pStyle w:val="a3"/>
        <w:spacing w:before="0" w:beforeAutospacing="0" w:after="0" w:afterAutospacing="0"/>
        <w:ind w:firstLine="284"/>
        <w:jc w:val="both"/>
        <w:rPr>
          <w:sz w:val="28"/>
          <w:szCs w:val="28"/>
        </w:rPr>
      </w:pPr>
    </w:p>
    <w:p w:rsidR="00366A6B" w:rsidRDefault="00366A6B" w:rsidP="00C26EC4">
      <w:pPr>
        <w:shd w:val="clear" w:color="auto" w:fill="FFFFFF"/>
        <w:autoSpaceDE w:val="0"/>
        <w:autoSpaceDN w:val="0"/>
        <w:spacing w:line="360" w:lineRule="auto"/>
        <w:ind w:firstLine="360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Теоретическая база опыта</w:t>
      </w:r>
    </w:p>
    <w:p w:rsidR="00FF44EF" w:rsidRDefault="00BD32BF" w:rsidP="00194002">
      <w:pPr>
        <w:spacing w:line="276" w:lineRule="auto"/>
        <w:ind w:firstLine="360"/>
        <w:jc w:val="both"/>
        <w:rPr>
          <w:sz w:val="28"/>
          <w:szCs w:val="28"/>
        </w:rPr>
      </w:pPr>
      <w:r w:rsidRPr="00194002">
        <w:rPr>
          <w:sz w:val="28"/>
          <w:szCs w:val="28"/>
        </w:rPr>
        <w:t>При создании обучающего  пространства  я опираюсь на теорию спортивного психолог</w:t>
      </w:r>
      <w:r w:rsidR="008B2565" w:rsidRPr="00194002">
        <w:rPr>
          <w:sz w:val="28"/>
          <w:szCs w:val="28"/>
        </w:rPr>
        <w:t xml:space="preserve">а </w:t>
      </w:r>
      <w:r w:rsidRPr="00194002">
        <w:rPr>
          <w:sz w:val="28"/>
          <w:szCs w:val="28"/>
        </w:rPr>
        <w:t xml:space="preserve"> Кеннет Купер</w:t>
      </w:r>
      <w:r w:rsidR="00591768">
        <w:rPr>
          <w:sz w:val="28"/>
          <w:szCs w:val="28"/>
        </w:rPr>
        <w:t>а</w:t>
      </w:r>
      <w:r w:rsidRPr="00194002">
        <w:rPr>
          <w:sz w:val="28"/>
          <w:szCs w:val="28"/>
        </w:rPr>
        <w:t>, котор</w:t>
      </w:r>
      <w:r w:rsidR="008B2565" w:rsidRPr="00194002">
        <w:rPr>
          <w:sz w:val="28"/>
          <w:szCs w:val="28"/>
        </w:rPr>
        <w:t>ый</w:t>
      </w:r>
      <w:r w:rsidRPr="00194002">
        <w:rPr>
          <w:sz w:val="28"/>
          <w:szCs w:val="28"/>
        </w:rPr>
        <w:t xml:space="preserve">  считается основоположником аэробики. Ему принадлежит как само название этого вида активности, так и разработка упражнений для него. В его книге «Новая аэробика»</w:t>
      </w:r>
      <w:r w:rsidR="00591768">
        <w:rPr>
          <w:sz w:val="28"/>
          <w:szCs w:val="28"/>
        </w:rPr>
        <w:t>,</w:t>
      </w:r>
      <w:r w:rsidRPr="00194002">
        <w:rPr>
          <w:sz w:val="28"/>
          <w:szCs w:val="28"/>
        </w:rPr>
        <w:t xml:space="preserve"> вышедшей в 1970 году, говорилось о преимуществах данного типа физических упражнений. Помимо этого, в нее были включены научно обоснованные программы таких видов </w:t>
      </w:r>
      <w:hyperlink r:id="rId9" w:tooltip="Аэробные упражнения" w:history="1">
        <w:r w:rsidRPr="00194002">
          <w:rPr>
            <w:rStyle w:val="a8"/>
            <w:color w:val="auto"/>
            <w:sz w:val="28"/>
            <w:szCs w:val="28"/>
            <w:u w:val="none"/>
          </w:rPr>
          <w:t>аэробной тренировки</w:t>
        </w:r>
      </w:hyperlink>
      <w:r w:rsidRPr="00194002">
        <w:rPr>
          <w:sz w:val="28"/>
          <w:szCs w:val="28"/>
        </w:rPr>
        <w:t xml:space="preserve">, как </w:t>
      </w:r>
      <w:hyperlink r:id="rId10" w:tooltip="Бег" w:history="1">
        <w:r w:rsidRPr="00194002">
          <w:rPr>
            <w:rStyle w:val="a8"/>
            <w:color w:val="auto"/>
            <w:sz w:val="28"/>
            <w:szCs w:val="28"/>
            <w:u w:val="none"/>
          </w:rPr>
          <w:t>бег</w:t>
        </w:r>
      </w:hyperlink>
      <w:r w:rsidRPr="00194002">
        <w:rPr>
          <w:sz w:val="28"/>
          <w:szCs w:val="28"/>
        </w:rPr>
        <w:t xml:space="preserve">, </w:t>
      </w:r>
      <w:hyperlink r:id="rId11" w:tooltip="Ходьба" w:history="1">
        <w:r w:rsidRPr="00194002">
          <w:rPr>
            <w:rStyle w:val="a8"/>
            <w:color w:val="auto"/>
            <w:sz w:val="28"/>
            <w:szCs w:val="28"/>
            <w:u w:val="none"/>
          </w:rPr>
          <w:t>ходьба</w:t>
        </w:r>
      </w:hyperlink>
      <w:r w:rsidRPr="00194002">
        <w:rPr>
          <w:sz w:val="28"/>
          <w:szCs w:val="28"/>
        </w:rPr>
        <w:t xml:space="preserve"> и езда на велосипеде. </w:t>
      </w:r>
    </w:p>
    <w:p w:rsidR="002D0A04" w:rsidRPr="00194002" w:rsidRDefault="008B2565" w:rsidP="00194002">
      <w:pPr>
        <w:spacing w:line="276" w:lineRule="auto"/>
        <w:ind w:firstLine="360"/>
        <w:jc w:val="both"/>
        <w:rPr>
          <w:sz w:val="28"/>
          <w:szCs w:val="28"/>
        </w:rPr>
      </w:pPr>
      <w:r w:rsidRPr="00194002">
        <w:rPr>
          <w:sz w:val="28"/>
          <w:szCs w:val="28"/>
        </w:rPr>
        <w:t xml:space="preserve"> Перспективы развития </w:t>
      </w:r>
      <w:proofErr w:type="gramStart"/>
      <w:r w:rsidRPr="00194002">
        <w:rPr>
          <w:sz w:val="28"/>
          <w:szCs w:val="28"/>
        </w:rPr>
        <w:t>степ-аэробики</w:t>
      </w:r>
      <w:proofErr w:type="gramEnd"/>
      <w:r w:rsidRPr="00194002">
        <w:rPr>
          <w:sz w:val="28"/>
          <w:szCs w:val="28"/>
        </w:rPr>
        <w:t xml:space="preserve">  определены следующими документами, которые мною были изучены: </w:t>
      </w:r>
    </w:p>
    <w:p w:rsidR="008F1B30" w:rsidRPr="00194002" w:rsidRDefault="002D0A04" w:rsidP="00194002">
      <w:pPr>
        <w:pStyle w:val="a3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194002">
        <w:rPr>
          <w:sz w:val="28"/>
          <w:szCs w:val="28"/>
        </w:rPr>
        <w:t>-</w:t>
      </w:r>
      <w:hyperlink r:id="rId12" w:history="1">
        <w:r w:rsidR="008F1B30" w:rsidRPr="00194002">
          <w:rPr>
            <w:rStyle w:val="aa"/>
            <w:b w:val="0"/>
            <w:sz w:val="28"/>
            <w:szCs w:val="28"/>
          </w:rPr>
          <w:t xml:space="preserve">Приказ Министерства образования и науки РФ №19-336 об апробации Программы для обучающихся 8-11 классов по физической культуре на основе </w:t>
        </w:r>
        <w:proofErr w:type="gramStart"/>
        <w:r w:rsidR="008F1B30" w:rsidRPr="00194002">
          <w:rPr>
            <w:rStyle w:val="aa"/>
            <w:b w:val="0"/>
            <w:sz w:val="28"/>
            <w:szCs w:val="28"/>
          </w:rPr>
          <w:t>фитнес-аэробики</w:t>
        </w:r>
        <w:proofErr w:type="gramEnd"/>
        <w:r w:rsidR="008F1B30" w:rsidRPr="00194002">
          <w:rPr>
            <w:rStyle w:val="aa"/>
            <w:b w:val="0"/>
            <w:sz w:val="28"/>
            <w:szCs w:val="28"/>
          </w:rPr>
          <w:t xml:space="preserve"> от 28 декабря 2011 г</w:t>
        </w:r>
        <w:r w:rsidR="00561A7A">
          <w:rPr>
            <w:rStyle w:val="aa"/>
            <w:b w:val="0"/>
            <w:sz w:val="28"/>
            <w:szCs w:val="28"/>
          </w:rPr>
          <w:t>;</w:t>
        </w:r>
      </w:hyperlink>
    </w:p>
    <w:p w:rsidR="002D0A04" w:rsidRPr="00194002" w:rsidRDefault="002D0A04" w:rsidP="00194002">
      <w:pPr>
        <w:spacing w:line="276" w:lineRule="auto"/>
        <w:rPr>
          <w:sz w:val="28"/>
          <w:szCs w:val="28"/>
        </w:rPr>
      </w:pPr>
      <w:r w:rsidRPr="00194002">
        <w:rPr>
          <w:sz w:val="28"/>
          <w:szCs w:val="28"/>
        </w:rPr>
        <w:t>- Национальная образовательная  инициатива «</w:t>
      </w:r>
      <w:r w:rsidRPr="00194002">
        <w:rPr>
          <w:bCs/>
          <w:sz w:val="28"/>
          <w:szCs w:val="28"/>
        </w:rPr>
        <w:t>Наша</w:t>
      </w:r>
      <w:r w:rsidR="006E55A5">
        <w:rPr>
          <w:bCs/>
          <w:sz w:val="28"/>
          <w:szCs w:val="28"/>
        </w:rPr>
        <w:t xml:space="preserve"> </w:t>
      </w:r>
      <w:r w:rsidRPr="00194002">
        <w:rPr>
          <w:bCs/>
          <w:sz w:val="28"/>
          <w:szCs w:val="28"/>
        </w:rPr>
        <w:t>новая</w:t>
      </w:r>
      <w:r w:rsidR="006E55A5">
        <w:rPr>
          <w:bCs/>
          <w:sz w:val="28"/>
          <w:szCs w:val="28"/>
        </w:rPr>
        <w:t xml:space="preserve"> </w:t>
      </w:r>
      <w:r w:rsidRPr="00194002">
        <w:rPr>
          <w:bCs/>
          <w:sz w:val="28"/>
          <w:szCs w:val="28"/>
        </w:rPr>
        <w:t>школа</w:t>
      </w:r>
      <w:r w:rsidRPr="00194002">
        <w:rPr>
          <w:sz w:val="28"/>
          <w:szCs w:val="28"/>
        </w:rPr>
        <w:t>»</w:t>
      </w:r>
      <w:r w:rsidR="00561A7A">
        <w:rPr>
          <w:sz w:val="28"/>
          <w:szCs w:val="28"/>
        </w:rPr>
        <w:t>;</w:t>
      </w:r>
    </w:p>
    <w:p w:rsidR="008F1B30" w:rsidRPr="00194002" w:rsidRDefault="002D0A04" w:rsidP="00194002">
      <w:pPr>
        <w:spacing w:line="276" w:lineRule="auto"/>
        <w:rPr>
          <w:sz w:val="28"/>
          <w:szCs w:val="28"/>
        </w:rPr>
      </w:pPr>
      <w:r w:rsidRPr="00194002">
        <w:rPr>
          <w:sz w:val="28"/>
          <w:szCs w:val="28"/>
        </w:rPr>
        <w:t xml:space="preserve">- </w:t>
      </w:r>
      <w:r w:rsidR="008F1B30" w:rsidRPr="00194002">
        <w:rPr>
          <w:sz w:val="28"/>
          <w:szCs w:val="28"/>
        </w:rPr>
        <w:t>Интернет ресурсы</w:t>
      </w:r>
      <w:r w:rsidRPr="00194002">
        <w:rPr>
          <w:sz w:val="28"/>
          <w:szCs w:val="28"/>
        </w:rPr>
        <w:t xml:space="preserve">  www.fitness-aerobics.ru (раздел урок 21 века).</w:t>
      </w:r>
    </w:p>
    <w:p w:rsidR="008F1B30" w:rsidRPr="00194002" w:rsidRDefault="008F1B30" w:rsidP="00194002">
      <w:pPr>
        <w:spacing w:line="276" w:lineRule="auto"/>
        <w:ind w:firstLine="360"/>
        <w:jc w:val="both"/>
        <w:rPr>
          <w:sz w:val="28"/>
          <w:szCs w:val="28"/>
        </w:rPr>
      </w:pPr>
      <w:r w:rsidRPr="00194002">
        <w:rPr>
          <w:sz w:val="28"/>
          <w:szCs w:val="28"/>
        </w:rPr>
        <w:t>Все эти  вопросы периодически затрагиваются различными авторами на страницах  журнала " Физическая культура в школе".</w:t>
      </w:r>
    </w:p>
    <w:p w:rsidR="008B2565" w:rsidRPr="00194002" w:rsidRDefault="008B2565" w:rsidP="00194002">
      <w:pPr>
        <w:spacing w:line="276" w:lineRule="auto"/>
        <w:ind w:firstLine="360"/>
        <w:jc w:val="both"/>
        <w:rPr>
          <w:sz w:val="28"/>
          <w:szCs w:val="28"/>
        </w:rPr>
      </w:pPr>
      <w:r w:rsidRPr="00194002">
        <w:rPr>
          <w:sz w:val="28"/>
          <w:szCs w:val="28"/>
        </w:rPr>
        <w:t>Над теорией создания степ-аэробики работала Джин Миллер</w:t>
      </w:r>
      <w:r w:rsidR="007F41BF" w:rsidRPr="00194002">
        <w:rPr>
          <w:sz w:val="28"/>
          <w:szCs w:val="28"/>
        </w:rPr>
        <w:t xml:space="preserve">. </w:t>
      </w:r>
      <w:r w:rsidRPr="00194002">
        <w:rPr>
          <w:sz w:val="28"/>
          <w:szCs w:val="28"/>
        </w:rPr>
        <w:t xml:space="preserve">В 1989 году </w:t>
      </w:r>
      <w:r w:rsidR="00591768">
        <w:rPr>
          <w:sz w:val="28"/>
          <w:szCs w:val="28"/>
        </w:rPr>
        <w:t xml:space="preserve">она </w:t>
      </w:r>
      <w:r w:rsidRPr="00194002">
        <w:rPr>
          <w:sz w:val="28"/>
          <w:szCs w:val="28"/>
        </w:rPr>
        <w:t xml:space="preserve"> предложила новый вид аэробики — степ-аэробику, которая отличалась от всех остальных использованием небольшой возвышенной платформы, создававшей в ходе тренировки повышенную нагрузку. Джин Миллер и Келли Ватсон создали специальную хореографию, состоящую из различных шагов, подскоков, скачков, движений руками, танцевальных элементов. Научные исследования, проведенные Питером </w:t>
      </w:r>
      <w:proofErr w:type="spellStart"/>
      <w:r w:rsidRPr="00194002">
        <w:rPr>
          <w:sz w:val="28"/>
          <w:szCs w:val="28"/>
        </w:rPr>
        <w:t>Фрэнсисом</w:t>
      </w:r>
      <w:proofErr w:type="spellEnd"/>
      <w:r w:rsidRPr="00194002">
        <w:rPr>
          <w:sz w:val="28"/>
          <w:szCs w:val="28"/>
        </w:rPr>
        <w:t xml:space="preserve"> и </w:t>
      </w:r>
      <w:proofErr w:type="spellStart"/>
      <w:r w:rsidRPr="00194002">
        <w:rPr>
          <w:sz w:val="28"/>
          <w:szCs w:val="28"/>
        </w:rPr>
        <w:t>Лорной</w:t>
      </w:r>
      <w:proofErr w:type="spellEnd"/>
      <w:r w:rsidR="00663441">
        <w:rPr>
          <w:sz w:val="28"/>
          <w:szCs w:val="28"/>
        </w:rPr>
        <w:t xml:space="preserve"> </w:t>
      </w:r>
      <w:proofErr w:type="spellStart"/>
      <w:r w:rsidRPr="00194002">
        <w:rPr>
          <w:sz w:val="28"/>
          <w:szCs w:val="28"/>
        </w:rPr>
        <w:t>Фрэнсис</w:t>
      </w:r>
      <w:proofErr w:type="spellEnd"/>
      <w:r w:rsidRPr="00194002">
        <w:rPr>
          <w:sz w:val="28"/>
          <w:szCs w:val="28"/>
        </w:rPr>
        <w:t>, подтвердили целесообразность применения нового тренда в аэробике</w:t>
      </w:r>
      <w:r w:rsidR="000114EA" w:rsidRPr="00194002">
        <w:rPr>
          <w:sz w:val="28"/>
          <w:szCs w:val="28"/>
        </w:rPr>
        <w:t xml:space="preserve"> для оздоровления организма.</w:t>
      </w:r>
    </w:p>
    <w:p w:rsidR="002D0A04" w:rsidRDefault="002D0A04" w:rsidP="002D0A04">
      <w:pPr>
        <w:spacing w:line="360" w:lineRule="auto"/>
        <w:jc w:val="center"/>
        <w:rPr>
          <w:b/>
          <w:sz w:val="28"/>
          <w:szCs w:val="28"/>
        </w:rPr>
      </w:pPr>
    </w:p>
    <w:p w:rsidR="002D0A04" w:rsidRDefault="002D0A04" w:rsidP="002D0A04">
      <w:pPr>
        <w:spacing w:line="360" w:lineRule="auto"/>
        <w:jc w:val="center"/>
        <w:rPr>
          <w:b/>
          <w:sz w:val="28"/>
          <w:szCs w:val="28"/>
        </w:rPr>
      </w:pPr>
    </w:p>
    <w:p w:rsidR="002D0A04" w:rsidRDefault="002D0A04" w:rsidP="002D0A04">
      <w:pPr>
        <w:spacing w:line="360" w:lineRule="auto"/>
        <w:jc w:val="center"/>
        <w:rPr>
          <w:b/>
          <w:sz w:val="28"/>
          <w:szCs w:val="28"/>
        </w:rPr>
      </w:pPr>
    </w:p>
    <w:p w:rsidR="000114EA" w:rsidRDefault="000114EA" w:rsidP="002D0A04">
      <w:pPr>
        <w:spacing w:line="360" w:lineRule="auto"/>
        <w:jc w:val="center"/>
        <w:rPr>
          <w:b/>
          <w:sz w:val="28"/>
          <w:szCs w:val="28"/>
        </w:rPr>
      </w:pPr>
    </w:p>
    <w:p w:rsidR="00196F55" w:rsidRPr="00591768" w:rsidRDefault="00196F55" w:rsidP="002D0A04">
      <w:pPr>
        <w:spacing w:line="360" w:lineRule="auto"/>
        <w:jc w:val="center"/>
        <w:rPr>
          <w:b/>
          <w:sz w:val="36"/>
          <w:szCs w:val="28"/>
        </w:rPr>
      </w:pPr>
      <w:r w:rsidRPr="00591768">
        <w:rPr>
          <w:b/>
          <w:sz w:val="36"/>
          <w:szCs w:val="28"/>
        </w:rPr>
        <w:lastRenderedPageBreak/>
        <w:t>Новизна опыта</w:t>
      </w:r>
    </w:p>
    <w:p w:rsidR="00E62AB4" w:rsidRPr="00E62AB4" w:rsidRDefault="00663441" w:rsidP="00E62AB4">
      <w:pPr>
        <w:spacing w:line="276" w:lineRule="auto"/>
        <w:jc w:val="both"/>
        <w:rPr>
          <w:sz w:val="28"/>
          <w:szCs w:val="28"/>
        </w:rPr>
      </w:pPr>
      <w:r w:rsidRPr="00E62AB4">
        <w:rPr>
          <w:sz w:val="28"/>
          <w:szCs w:val="28"/>
        </w:rPr>
        <w:t xml:space="preserve">    </w:t>
      </w:r>
      <w:r w:rsidR="00196F55" w:rsidRPr="00E62AB4">
        <w:rPr>
          <w:sz w:val="28"/>
          <w:szCs w:val="28"/>
        </w:rPr>
        <w:t xml:space="preserve">Новизна опыта заключается в том, что в </w:t>
      </w:r>
      <w:r w:rsidR="00A5580A" w:rsidRPr="00E62AB4">
        <w:rPr>
          <w:sz w:val="28"/>
          <w:szCs w:val="28"/>
        </w:rPr>
        <w:t>рабочую программу</w:t>
      </w:r>
      <w:r w:rsidR="00E064A7" w:rsidRPr="00E62AB4">
        <w:rPr>
          <w:sz w:val="28"/>
          <w:szCs w:val="28"/>
        </w:rPr>
        <w:t xml:space="preserve"> </w:t>
      </w:r>
      <w:r w:rsidR="00A5580A" w:rsidRPr="00E62AB4">
        <w:rPr>
          <w:sz w:val="28"/>
          <w:szCs w:val="28"/>
        </w:rPr>
        <w:t>по физической культуре в разделе «Гимнастика</w:t>
      </w:r>
      <w:r w:rsidR="001E2F88" w:rsidRPr="00E62AB4">
        <w:rPr>
          <w:sz w:val="28"/>
          <w:szCs w:val="28"/>
        </w:rPr>
        <w:t xml:space="preserve"> с элементами акробатики</w:t>
      </w:r>
      <w:r w:rsidR="00A5580A" w:rsidRPr="00E62AB4">
        <w:rPr>
          <w:sz w:val="28"/>
          <w:szCs w:val="28"/>
        </w:rPr>
        <w:t xml:space="preserve">» включен </w:t>
      </w:r>
      <w:r w:rsidR="00FF44EF" w:rsidRPr="00E62AB4">
        <w:rPr>
          <w:sz w:val="28"/>
          <w:szCs w:val="28"/>
        </w:rPr>
        <w:t>модуль</w:t>
      </w:r>
      <w:r w:rsidR="00561A7A" w:rsidRPr="00E62AB4">
        <w:rPr>
          <w:sz w:val="28"/>
          <w:szCs w:val="28"/>
        </w:rPr>
        <w:t xml:space="preserve"> </w:t>
      </w:r>
      <w:r w:rsidR="005F02F9" w:rsidRPr="00E62AB4">
        <w:rPr>
          <w:sz w:val="28"/>
          <w:szCs w:val="28"/>
        </w:rPr>
        <w:t>«</w:t>
      </w:r>
      <w:r w:rsidR="00196F55" w:rsidRPr="00E62AB4">
        <w:rPr>
          <w:sz w:val="28"/>
          <w:szCs w:val="28"/>
        </w:rPr>
        <w:t>степ-аэробика</w:t>
      </w:r>
      <w:r w:rsidR="005F02F9" w:rsidRPr="00E62AB4">
        <w:rPr>
          <w:sz w:val="28"/>
          <w:szCs w:val="28"/>
        </w:rPr>
        <w:t>»</w:t>
      </w:r>
      <w:r w:rsidR="00A5580A" w:rsidRPr="00E62AB4">
        <w:rPr>
          <w:sz w:val="28"/>
          <w:szCs w:val="28"/>
        </w:rPr>
        <w:t xml:space="preserve"> в </w:t>
      </w:r>
      <w:r w:rsidR="00FF44EF" w:rsidRPr="00E62AB4">
        <w:rPr>
          <w:sz w:val="28"/>
          <w:szCs w:val="28"/>
        </w:rPr>
        <w:t>объёме</w:t>
      </w:r>
      <w:r w:rsidR="00A5580A" w:rsidRPr="00E62AB4">
        <w:rPr>
          <w:sz w:val="28"/>
          <w:szCs w:val="28"/>
        </w:rPr>
        <w:t xml:space="preserve"> 10 часов.</w:t>
      </w:r>
      <w:r w:rsidR="00E62AB4" w:rsidRPr="00E62AB4">
        <w:rPr>
          <w:sz w:val="28"/>
          <w:szCs w:val="28"/>
        </w:rPr>
        <w:t xml:space="preserve"> Методика заключается в том, </w:t>
      </w:r>
      <w:r w:rsidR="00A5580A" w:rsidRPr="00E62AB4">
        <w:rPr>
          <w:sz w:val="28"/>
          <w:szCs w:val="28"/>
        </w:rPr>
        <w:t xml:space="preserve"> </w:t>
      </w:r>
      <w:r w:rsidR="00E62AB4" w:rsidRPr="00E62AB4">
        <w:rPr>
          <w:sz w:val="28"/>
          <w:szCs w:val="28"/>
        </w:rPr>
        <w:t xml:space="preserve">что наряду с традиционными формами упражнений, направленными на развитие физических качеств, проводятся специальные упражнения по степ </w:t>
      </w:r>
      <w:proofErr w:type="gramStart"/>
      <w:r w:rsidR="00E62AB4" w:rsidRPr="00E62AB4">
        <w:rPr>
          <w:sz w:val="28"/>
          <w:szCs w:val="28"/>
        </w:rPr>
        <w:t>–а</w:t>
      </w:r>
      <w:proofErr w:type="gramEnd"/>
      <w:r w:rsidR="00E62AB4" w:rsidRPr="00E62AB4">
        <w:rPr>
          <w:sz w:val="28"/>
          <w:szCs w:val="28"/>
        </w:rPr>
        <w:t>эробике, помогающие совершенствовать эти качества</w:t>
      </w:r>
      <w:r w:rsidR="00E62AB4">
        <w:rPr>
          <w:sz w:val="28"/>
          <w:szCs w:val="28"/>
        </w:rPr>
        <w:t>.</w:t>
      </w:r>
    </w:p>
    <w:p w:rsidR="002D0A04" w:rsidRPr="00E62AB4" w:rsidRDefault="002D0A04" w:rsidP="00E62AB4">
      <w:pPr>
        <w:spacing w:line="276" w:lineRule="auto"/>
        <w:jc w:val="both"/>
        <w:rPr>
          <w:sz w:val="28"/>
          <w:szCs w:val="28"/>
        </w:rPr>
      </w:pPr>
    </w:p>
    <w:p w:rsidR="0095569C" w:rsidRDefault="0095569C" w:rsidP="00591768">
      <w:pPr>
        <w:jc w:val="center"/>
        <w:rPr>
          <w:b/>
          <w:sz w:val="36"/>
          <w:szCs w:val="36"/>
        </w:rPr>
      </w:pPr>
      <w:r w:rsidRPr="00135587">
        <w:rPr>
          <w:b/>
          <w:sz w:val="36"/>
          <w:szCs w:val="36"/>
        </w:rPr>
        <w:t>Технология опыта</w:t>
      </w:r>
    </w:p>
    <w:p w:rsidR="0095569C" w:rsidRDefault="0095569C"/>
    <w:p w:rsidR="00A5580A" w:rsidRPr="00194002" w:rsidRDefault="00663441" w:rsidP="00194002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A5580A" w:rsidRPr="00194002">
        <w:rPr>
          <w:sz w:val="28"/>
          <w:szCs w:val="28"/>
        </w:rPr>
        <w:t xml:space="preserve">Основной целью своей педагогической деятельности считаю </w:t>
      </w:r>
      <w:r w:rsidR="002F1D6D">
        <w:rPr>
          <w:sz w:val="28"/>
          <w:szCs w:val="28"/>
        </w:rPr>
        <w:t>создание условий для развития и совершенствования физических качеств школьников</w:t>
      </w:r>
      <w:r w:rsidR="001F6ED6">
        <w:rPr>
          <w:sz w:val="28"/>
          <w:szCs w:val="28"/>
        </w:rPr>
        <w:t xml:space="preserve"> через различные формы уроков</w:t>
      </w:r>
      <w:r w:rsidR="00604C21">
        <w:rPr>
          <w:sz w:val="28"/>
          <w:szCs w:val="28"/>
        </w:rPr>
        <w:t>,</w:t>
      </w:r>
      <w:r w:rsidR="00FF44EF">
        <w:rPr>
          <w:sz w:val="28"/>
          <w:szCs w:val="28"/>
        </w:rPr>
        <w:t xml:space="preserve"> в том числе и через сте</w:t>
      </w:r>
      <w:proofErr w:type="gramStart"/>
      <w:r w:rsidR="00FF44EF">
        <w:rPr>
          <w:sz w:val="28"/>
          <w:szCs w:val="28"/>
        </w:rPr>
        <w:t>п-</w:t>
      </w:r>
      <w:proofErr w:type="gramEnd"/>
      <w:r w:rsidR="00FF44EF">
        <w:rPr>
          <w:sz w:val="28"/>
          <w:szCs w:val="28"/>
        </w:rPr>
        <w:t xml:space="preserve"> аэробику</w:t>
      </w:r>
      <w:r w:rsidR="002F1D6D">
        <w:rPr>
          <w:sz w:val="28"/>
          <w:szCs w:val="28"/>
        </w:rPr>
        <w:t>.</w:t>
      </w:r>
      <w:r w:rsidR="00A5580A" w:rsidRPr="00194002">
        <w:rPr>
          <w:sz w:val="28"/>
          <w:szCs w:val="28"/>
        </w:rPr>
        <w:t xml:space="preserve"> Исходя из этой цели, </w:t>
      </w:r>
      <w:r w:rsidR="001F6ED6">
        <w:rPr>
          <w:sz w:val="28"/>
          <w:szCs w:val="28"/>
        </w:rPr>
        <w:t>были поставлены</w:t>
      </w:r>
      <w:r w:rsidR="00A5580A" w:rsidRPr="00194002">
        <w:rPr>
          <w:sz w:val="28"/>
          <w:szCs w:val="28"/>
        </w:rPr>
        <w:t xml:space="preserve"> задачи:</w:t>
      </w:r>
    </w:p>
    <w:p w:rsidR="002F1D6D" w:rsidRDefault="002F1D6D" w:rsidP="00194002">
      <w:pPr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Pr="00FC3548">
        <w:rPr>
          <w:sz w:val="28"/>
          <w:szCs w:val="28"/>
        </w:rPr>
        <w:t>азработать комплекс</w:t>
      </w:r>
      <w:r>
        <w:rPr>
          <w:sz w:val="28"/>
          <w:szCs w:val="28"/>
        </w:rPr>
        <w:t>ы</w:t>
      </w:r>
      <w:r w:rsidR="00BD343E">
        <w:rPr>
          <w:sz w:val="28"/>
          <w:szCs w:val="28"/>
        </w:rPr>
        <w:t xml:space="preserve"> </w:t>
      </w:r>
      <w:proofErr w:type="spellStart"/>
      <w:proofErr w:type="gramStart"/>
      <w:r>
        <w:rPr>
          <w:sz w:val="28"/>
          <w:szCs w:val="28"/>
        </w:rPr>
        <w:t>степ-аэробики</w:t>
      </w:r>
      <w:proofErr w:type="spellEnd"/>
      <w:proofErr w:type="gramEnd"/>
      <w:r>
        <w:rPr>
          <w:sz w:val="28"/>
          <w:szCs w:val="28"/>
        </w:rPr>
        <w:t xml:space="preserve"> для развития физических качеств.</w:t>
      </w:r>
    </w:p>
    <w:p w:rsidR="002F1D6D" w:rsidRPr="00FC3548" w:rsidRDefault="002F1D6D" w:rsidP="002F1D6D">
      <w:pPr>
        <w:pStyle w:val="ab"/>
        <w:numPr>
          <w:ilvl w:val="0"/>
          <w:numId w:val="10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Pr="00FC3548">
        <w:rPr>
          <w:rFonts w:ascii="Times New Roman" w:hAnsi="Times New Roman"/>
          <w:sz w:val="28"/>
          <w:szCs w:val="28"/>
        </w:rPr>
        <w:t xml:space="preserve">ыявить  эффективность использования  комплексов </w:t>
      </w:r>
      <w:r>
        <w:rPr>
          <w:rFonts w:ascii="Times New Roman" w:hAnsi="Times New Roman"/>
          <w:sz w:val="28"/>
          <w:szCs w:val="28"/>
        </w:rPr>
        <w:t xml:space="preserve">степ - аэробики </w:t>
      </w:r>
      <w:r w:rsidRPr="00FC3548">
        <w:rPr>
          <w:rFonts w:ascii="Times New Roman" w:hAnsi="Times New Roman"/>
          <w:sz w:val="28"/>
          <w:szCs w:val="28"/>
        </w:rPr>
        <w:t xml:space="preserve">по показателям  </w:t>
      </w:r>
      <w:r>
        <w:rPr>
          <w:rFonts w:ascii="Times New Roman" w:hAnsi="Times New Roman"/>
          <w:sz w:val="28"/>
          <w:szCs w:val="28"/>
        </w:rPr>
        <w:t>мониторинга физической подготовленности учащихся</w:t>
      </w:r>
      <w:r w:rsidRPr="00FC3548">
        <w:rPr>
          <w:rFonts w:ascii="Times New Roman" w:hAnsi="Times New Roman"/>
          <w:sz w:val="28"/>
          <w:szCs w:val="28"/>
        </w:rPr>
        <w:t>;</w:t>
      </w:r>
    </w:p>
    <w:p w:rsidR="002F1D6D" w:rsidRPr="002F1D6D" w:rsidRDefault="002F1D6D" w:rsidP="00194002">
      <w:pPr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Pr="002F1D6D">
        <w:rPr>
          <w:sz w:val="28"/>
          <w:szCs w:val="28"/>
        </w:rPr>
        <w:t>оздать условия для реализации потребности детей в двигательной активности</w:t>
      </w:r>
      <w:r>
        <w:rPr>
          <w:sz w:val="28"/>
          <w:szCs w:val="28"/>
        </w:rPr>
        <w:t>.</w:t>
      </w:r>
    </w:p>
    <w:p w:rsidR="00A5580A" w:rsidRPr="00194002" w:rsidRDefault="00A5580A" w:rsidP="00194002">
      <w:pPr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 w:rsidRPr="00194002">
        <w:rPr>
          <w:sz w:val="28"/>
          <w:szCs w:val="28"/>
        </w:rPr>
        <w:t>Воспитание самостоятельной, творческой, активной личности</w:t>
      </w:r>
    </w:p>
    <w:p w:rsidR="00FF44EF" w:rsidRPr="00194002" w:rsidRDefault="00FF44EF" w:rsidP="00FF44EF">
      <w:pPr>
        <w:pStyle w:val="a3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194002">
        <w:rPr>
          <w:sz w:val="28"/>
          <w:szCs w:val="28"/>
        </w:rPr>
        <w:t xml:space="preserve">  В программу по физической культуре для 5-8 классов  введено </w:t>
      </w:r>
      <w:r>
        <w:rPr>
          <w:sz w:val="28"/>
          <w:szCs w:val="28"/>
        </w:rPr>
        <w:t xml:space="preserve">по </w:t>
      </w:r>
      <w:r w:rsidRPr="00194002">
        <w:rPr>
          <w:sz w:val="28"/>
          <w:szCs w:val="28"/>
        </w:rPr>
        <w:t xml:space="preserve">10 уроков по степ </w:t>
      </w:r>
      <w:proofErr w:type="gramStart"/>
      <w:r w:rsidRPr="00194002">
        <w:rPr>
          <w:sz w:val="28"/>
          <w:szCs w:val="28"/>
        </w:rPr>
        <w:t>–а</w:t>
      </w:r>
      <w:proofErr w:type="gramEnd"/>
      <w:r w:rsidRPr="00194002">
        <w:rPr>
          <w:sz w:val="28"/>
          <w:szCs w:val="28"/>
        </w:rPr>
        <w:t>эробике (</w:t>
      </w:r>
      <w:r w:rsidRPr="004D384C">
        <w:rPr>
          <w:sz w:val="28"/>
          <w:szCs w:val="28"/>
        </w:rPr>
        <w:t xml:space="preserve">ПРИЛОЖЕНИЕ </w:t>
      </w:r>
      <w:r>
        <w:rPr>
          <w:sz w:val="28"/>
          <w:szCs w:val="28"/>
        </w:rPr>
        <w:t>1</w:t>
      </w:r>
      <w:r w:rsidRPr="00194002">
        <w:rPr>
          <w:sz w:val="28"/>
          <w:szCs w:val="28"/>
        </w:rPr>
        <w:t>).</w:t>
      </w:r>
    </w:p>
    <w:p w:rsidR="0095569C" w:rsidRPr="00194002" w:rsidRDefault="0095569C" w:rsidP="0071503F">
      <w:pPr>
        <w:spacing w:line="276" w:lineRule="auto"/>
        <w:ind w:firstLine="357"/>
        <w:jc w:val="both"/>
        <w:rPr>
          <w:sz w:val="28"/>
          <w:szCs w:val="28"/>
        </w:rPr>
      </w:pPr>
      <w:r w:rsidRPr="00194002">
        <w:rPr>
          <w:sz w:val="28"/>
          <w:szCs w:val="28"/>
        </w:rPr>
        <w:t xml:space="preserve">Организуя степ-тренировку, нельзя забывать о технике безопасности и физической нагрузке для детей определённого возраста, её распределении с учётом состояния их здоровья, уровня физической подготовленности. </w:t>
      </w:r>
    </w:p>
    <w:p w:rsidR="0095569C" w:rsidRPr="00194002" w:rsidRDefault="0095569C" w:rsidP="00194002">
      <w:pPr>
        <w:spacing w:line="276" w:lineRule="auto"/>
        <w:ind w:firstLine="284"/>
        <w:jc w:val="both"/>
        <w:rPr>
          <w:sz w:val="28"/>
          <w:szCs w:val="28"/>
        </w:rPr>
      </w:pPr>
      <w:r w:rsidRPr="00194002">
        <w:rPr>
          <w:sz w:val="28"/>
          <w:szCs w:val="28"/>
        </w:rPr>
        <w:t xml:space="preserve">Есть несколько </w:t>
      </w:r>
      <w:r w:rsidR="001F6ED6">
        <w:rPr>
          <w:sz w:val="28"/>
          <w:szCs w:val="28"/>
        </w:rPr>
        <w:t xml:space="preserve">обязательных </w:t>
      </w:r>
      <w:r w:rsidRPr="00194002">
        <w:rPr>
          <w:sz w:val="28"/>
          <w:szCs w:val="28"/>
        </w:rPr>
        <w:t>правил для занятия степ - аэробикой:</w:t>
      </w:r>
    </w:p>
    <w:p w:rsidR="0095569C" w:rsidRPr="00194002" w:rsidRDefault="0095569C" w:rsidP="00194002">
      <w:pPr>
        <w:numPr>
          <w:ilvl w:val="0"/>
          <w:numId w:val="5"/>
        </w:numPr>
        <w:suppressAutoHyphens/>
        <w:spacing w:line="276" w:lineRule="auto"/>
        <w:ind w:left="0" w:firstLine="284"/>
        <w:jc w:val="both"/>
        <w:rPr>
          <w:sz w:val="28"/>
          <w:szCs w:val="28"/>
        </w:rPr>
      </w:pPr>
      <w:r w:rsidRPr="00194002">
        <w:rPr>
          <w:sz w:val="28"/>
          <w:szCs w:val="28"/>
        </w:rPr>
        <w:t>За полчаса до занятия выпить 1 – 2 стакана воды</w:t>
      </w:r>
    </w:p>
    <w:p w:rsidR="0095569C" w:rsidRPr="00194002" w:rsidRDefault="0095569C" w:rsidP="00194002">
      <w:pPr>
        <w:numPr>
          <w:ilvl w:val="0"/>
          <w:numId w:val="5"/>
        </w:numPr>
        <w:suppressAutoHyphens/>
        <w:spacing w:line="276" w:lineRule="auto"/>
        <w:ind w:left="0" w:firstLine="284"/>
        <w:jc w:val="both"/>
        <w:rPr>
          <w:sz w:val="28"/>
          <w:szCs w:val="28"/>
        </w:rPr>
      </w:pPr>
      <w:r w:rsidRPr="00194002">
        <w:rPr>
          <w:sz w:val="28"/>
          <w:szCs w:val="28"/>
        </w:rPr>
        <w:t>Подъем на платформу надо осуществлять за счет работы ног, а не спины.</w:t>
      </w:r>
    </w:p>
    <w:p w:rsidR="0095569C" w:rsidRPr="00194002" w:rsidRDefault="0095569C" w:rsidP="00194002">
      <w:pPr>
        <w:numPr>
          <w:ilvl w:val="0"/>
          <w:numId w:val="5"/>
        </w:numPr>
        <w:suppressAutoHyphens/>
        <w:spacing w:line="276" w:lineRule="auto"/>
        <w:ind w:left="0" w:firstLine="284"/>
        <w:jc w:val="both"/>
        <w:rPr>
          <w:sz w:val="28"/>
          <w:szCs w:val="28"/>
        </w:rPr>
      </w:pPr>
      <w:r w:rsidRPr="00194002">
        <w:rPr>
          <w:sz w:val="28"/>
          <w:szCs w:val="28"/>
        </w:rPr>
        <w:t>Ступня ставится полностью и в центр платформы.</w:t>
      </w:r>
    </w:p>
    <w:p w:rsidR="0095569C" w:rsidRPr="00194002" w:rsidRDefault="0095569C" w:rsidP="00194002">
      <w:pPr>
        <w:numPr>
          <w:ilvl w:val="0"/>
          <w:numId w:val="5"/>
        </w:numPr>
        <w:suppressAutoHyphens/>
        <w:spacing w:line="276" w:lineRule="auto"/>
        <w:ind w:left="0" w:firstLine="284"/>
        <w:jc w:val="both"/>
        <w:rPr>
          <w:sz w:val="28"/>
          <w:szCs w:val="28"/>
        </w:rPr>
      </w:pPr>
      <w:r w:rsidRPr="00194002">
        <w:rPr>
          <w:sz w:val="28"/>
          <w:szCs w:val="28"/>
        </w:rPr>
        <w:t>Спину всегда держать прямо.</w:t>
      </w:r>
    </w:p>
    <w:p w:rsidR="0095569C" w:rsidRPr="00194002" w:rsidRDefault="0095569C" w:rsidP="00194002">
      <w:pPr>
        <w:numPr>
          <w:ilvl w:val="0"/>
          <w:numId w:val="5"/>
        </w:numPr>
        <w:suppressAutoHyphens/>
        <w:spacing w:line="276" w:lineRule="auto"/>
        <w:ind w:left="0" w:firstLine="284"/>
        <w:jc w:val="both"/>
        <w:rPr>
          <w:sz w:val="28"/>
          <w:szCs w:val="28"/>
        </w:rPr>
      </w:pPr>
      <w:r w:rsidRPr="00194002">
        <w:rPr>
          <w:sz w:val="28"/>
          <w:szCs w:val="28"/>
        </w:rPr>
        <w:t>Не делать резких движений.</w:t>
      </w:r>
    </w:p>
    <w:p w:rsidR="0095569C" w:rsidRDefault="0095569C" w:rsidP="00194002">
      <w:pPr>
        <w:numPr>
          <w:ilvl w:val="0"/>
          <w:numId w:val="5"/>
        </w:numPr>
        <w:shd w:val="clear" w:color="auto" w:fill="FFFFFF"/>
        <w:suppressAutoHyphens/>
        <w:spacing w:line="276" w:lineRule="auto"/>
        <w:ind w:left="0" w:firstLine="284"/>
        <w:jc w:val="both"/>
        <w:rPr>
          <w:sz w:val="28"/>
          <w:szCs w:val="28"/>
        </w:rPr>
      </w:pPr>
      <w:r w:rsidRPr="00194002">
        <w:rPr>
          <w:sz w:val="28"/>
          <w:szCs w:val="28"/>
        </w:rPr>
        <w:t xml:space="preserve">При </w:t>
      </w:r>
      <w:r w:rsidRPr="00194002">
        <w:rPr>
          <w:sz w:val="28"/>
          <w:szCs w:val="28"/>
          <w:shd w:val="clear" w:color="auto" w:fill="FFFFFF"/>
        </w:rPr>
        <w:t xml:space="preserve">распределении </w:t>
      </w:r>
      <w:r w:rsidRPr="00194002">
        <w:rPr>
          <w:sz w:val="28"/>
          <w:szCs w:val="28"/>
        </w:rPr>
        <w:t>упражнений необходимо правильно дозировать физическую нагрузку (частота сердечных сокращений не должна превышать 150 – 160 ударов в минуту)</w:t>
      </w:r>
      <w:r w:rsidR="0071503F">
        <w:rPr>
          <w:sz w:val="28"/>
          <w:szCs w:val="28"/>
        </w:rPr>
        <w:t>.</w:t>
      </w:r>
    </w:p>
    <w:p w:rsidR="004100F0" w:rsidRPr="00194002" w:rsidRDefault="004100F0" w:rsidP="004100F0">
      <w:pPr>
        <w:pStyle w:val="a3"/>
        <w:spacing w:before="0" w:beforeAutospacing="0" w:after="0" w:afterAutospacing="0" w:line="276" w:lineRule="auto"/>
        <w:ind w:firstLine="601"/>
        <w:jc w:val="both"/>
        <w:rPr>
          <w:sz w:val="28"/>
          <w:szCs w:val="28"/>
        </w:rPr>
      </w:pPr>
      <w:r>
        <w:rPr>
          <w:sz w:val="28"/>
          <w:szCs w:val="28"/>
        </w:rPr>
        <w:t>Сначала разучиваются д</w:t>
      </w:r>
      <w:r w:rsidRPr="00194002">
        <w:rPr>
          <w:sz w:val="28"/>
          <w:szCs w:val="28"/>
        </w:rPr>
        <w:t>оступные движения, такие как ходьба, при</w:t>
      </w:r>
      <w:r w:rsidR="00640AEE">
        <w:rPr>
          <w:sz w:val="28"/>
          <w:szCs w:val="28"/>
        </w:rPr>
        <w:t>ставные шаги и их разновидности</w:t>
      </w:r>
      <w:r w:rsidRPr="00194002">
        <w:rPr>
          <w:sz w:val="28"/>
          <w:szCs w:val="28"/>
        </w:rPr>
        <w:t xml:space="preserve"> (</w:t>
      </w:r>
      <w:r>
        <w:rPr>
          <w:sz w:val="28"/>
          <w:szCs w:val="28"/>
        </w:rPr>
        <w:t>ПРИЛОЖЕНИЕ 2</w:t>
      </w:r>
      <w:r w:rsidRPr="00194002">
        <w:rPr>
          <w:sz w:val="28"/>
          <w:szCs w:val="28"/>
        </w:rPr>
        <w:t>)</w:t>
      </w:r>
      <w:r w:rsidR="00640AEE">
        <w:rPr>
          <w:sz w:val="28"/>
          <w:szCs w:val="28"/>
        </w:rPr>
        <w:t>.</w:t>
      </w:r>
      <w:r w:rsidRPr="00194002">
        <w:rPr>
          <w:sz w:val="28"/>
          <w:szCs w:val="28"/>
        </w:rPr>
        <w:t xml:space="preserve"> </w:t>
      </w:r>
    </w:p>
    <w:p w:rsidR="001E2F88" w:rsidRPr="0084719E" w:rsidRDefault="001E2F88" w:rsidP="001E2F88">
      <w:pPr>
        <w:pStyle w:val="a3"/>
        <w:spacing w:before="0" w:beforeAutospacing="0" w:after="0" w:afterAutospacing="0" w:line="276" w:lineRule="auto"/>
        <w:ind w:firstLine="284"/>
        <w:jc w:val="both"/>
        <w:rPr>
          <w:sz w:val="28"/>
          <w:szCs w:val="28"/>
        </w:rPr>
      </w:pPr>
      <w:r w:rsidRPr="0084719E">
        <w:rPr>
          <w:sz w:val="28"/>
          <w:szCs w:val="28"/>
        </w:rPr>
        <w:t xml:space="preserve">Занятия  проходят с музыкальным сопровождением, и это способствует эмоциональному подъёму и положительным эмоциям, что в свою очередь положительно влияет на  организм в целом  и укреплению здоровья в </w:t>
      </w:r>
      <w:r w:rsidRPr="0084719E">
        <w:rPr>
          <w:sz w:val="28"/>
          <w:szCs w:val="28"/>
        </w:rPr>
        <w:lastRenderedPageBreak/>
        <w:t>частности</w:t>
      </w:r>
      <w:r>
        <w:rPr>
          <w:sz w:val="28"/>
          <w:szCs w:val="28"/>
        </w:rPr>
        <w:t>. Мной разработаны комплексы упражнений по сте</w:t>
      </w:r>
      <w:proofErr w:type="gramStart"/>
      <w:r>
        <w:rPr>
          <w:sz w:val="28"/>
          <w:szCs w:val="28"/>
        </w:rPr>
        <w:t>п-</w:t>
      </w:r>
      <w:proofErr w:type="gramEnd"/>
      <w:r>
        <w:rPr>
          <w:sz w:val="28"/>
          <w:szCs w:val="28"/>
        </w:rPr>
        <w:t xml:space="preserve"> аэробик</w:t>
      </w:r>
      <w:r w:rsidR="00591768">
        <w:rPr>
          <w:sz w:val="28"/>
          <w:szCs w:val="28"/>
        </w:rPr>
        <w:t>е</w:t>
      </w:r>
      <w:r w:rsidR="00640AEE">
        <w:rPr>
          <w:sz w:val="28"/>
          <w:szCs w:val="28"/>
        </w:rPr>
        <w:t xml:space="preserve"> на различные группы мышц</w:t>
      </w:r>
      <w:r>
        <w:rPr>
          <w:sz w:val="28"/>
          <w:szCs w:val="28"/>
        </w:rPr>
        <w:t xml:space="preserve"> (</w:t>
      </w:r>
      <w:r w:rsidRPr="004D384C">
        <w:rPr>
          <w:sz w:val="28"/>
          <w:szCs w:val="28"/>
        </w:rPr>
        <w:t xml:space="preserve">ПРИЛОЖЕНИЕ </w:t>
      </w:r>
      <w:r w:rsidR="00604C21">
        <w:rPr>
          <w:sz w:val="28"/>
          <w:szCs w:val="28"/>
        </w:rPr>
        <w:t>3</w:t>
      </w:r>
      <w:r>
        <w:rPr>
          <w:sz w:val="28"/>
          <w:szCs w:val="28"/>
        </w:rPr>
        <w:t>)</w:t>
      </w:r>
      <w:r w:rsidR="00640AEE">
        <w:rPr>
          <w:sz w:val="28"/>
          <w:szCs w:val="28"/>
        </w:rPr>
        <w:t>.</w:t>
      </w:r>
    </w:p>
    <w:p w:rsidR="001E2F88" w:rsidRDefault="001E2F88" w:rsidP="001E2F88">
      <w:pPr>
        <w:pStyle w:val="a3"/>
        <w:spacing w:before="0" w:beforeAutospacing="0" w:after="0" w:afterAutospacing="0" w:line="276" w:lineRule="auto"/>
        <w:ind w:firstLine="284"/>
        <w:jc w:val="both"/>
        <w:rPr>
          <w:sz w:val="28"/>
          <w:szCs w:val="28"/>
        </w:rPr>
      </w:pPr>
      <w:r w:rsidRPr="0084719E">
        <w:rPr>
          <w:sz w:val="28"/>
          <w:szCs w:val="28"/>
        </w:rPr>
        <w:t>Занятия проходят в атмосфере  сотрудничества, положительных, созидательных  эмоций, направленных на раскрытие и формирование универсальных учебных действий ученика. Благодаря оптимизации творческих способностей учащихся в учебной деятельности, происходит формирование ребенка как личности.</w:t>
      </w:r>
    </w:p>
    <w:p w:rsidR="00104431" w:rsidRPr="0084719E" w:rsidRDefault="00104431" w:rsidP="001E2F88">
      <w:pPr>
        <w:pStyle w:val="a3"/>
        <w:spacing w:before="0" w:beforeAutospacing="0" w:after="0" w:afterAutospacing="0" w:line="276" w:lineRule="auto"/>
        <w:ind w:firstLine="284"/>
        <w:jc w:val="both"/>
        <w:rPr>
          <w:sz w:val="28"/>
          <w:szCs w:val="28"/>
        </w:rPr>
      </w:pPr>
    </w:p>
    <w:p w:rsidR="002F1D6D" w:rsidRDefault="00663441" w:rsidP="0071503F">
      <w:pPr>
        <w:spacing w:line="276" w:lineRule="auto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   </w:t>
      </w:r>
      <w:r w:rsidR="002F1D6D" w:rsidRPr="004100F0">
        <w:rPr>
          <w:i/>
          <w:sz w:val="28"/>
          <w:szCs w:val="28"/>
        </w:rPr>
        <w:t>Для развития выносливости</w:t>
      </w:r>
      <w:r>
        <w:rPr>
          <w:i/>
          <w:sz w:val="28"/>
          <w:szCs w:val="28"/>
        </w:rPr>
        <w:t xml:space="preserve"> </w:t>
      </w:r>
      <w:r w:rsidR="0071503F" w:rsidRPr="0071503F">
        <w:rPr>
          <w:sz w:val="28"/>
          <w:szCs w:val="28"/>
        </w:rPr>
        <w:t>использую «интервальный»</w:t>
      </w:r>
      <w:r w:rsidR="00477407">
        <w:rPr>
          <w:sz w:val="28"/>
          <w:szCs w:val="28"/>
        </w:rPr>
        <w:t xml:space="preserve"> </w:t>
      </w:r>
      <w:r w:rsidR="0071503F" w:rsidRPr="0071503F">
        <w:rPr>
          <w:sz w:val="28"/>
          <w:szCs w:val="28"/>
        </w:rPr>
        <w:t>метод и метод «круговой» тренировки, суть которых заключается в чередовании упражнений (серий, блоков), направленных на совершенствование силовых возможностей разных мышечных групп и упражнений, развивающих выносливость</w:t>
      </w:r>
      <w:r w:rsidR="0071503F">
        <w:rPr>
          <w:sz w:val="28"/>
          <w:szCs w:val="28"/>
        </w:rPr>
        <w:t>.</w:t>
      </w:r>
    </w:p>
    <w:p w:rsidR="002A4885" w:rsidRPr="002A4885" w:rsidRDefault="002A4885" w:rsidP="002A4885">
      <w:pPr>
        <w:shd w:val="clear" w:color="auto" w:fill="FFFFFF"/>
        <w:suppressAutoHyphens/>
        <w:spacing w:line="276" w:lineRule="auto"/>
        <w:ind w:firstLine="284"/>
        <w:jc w:val="both"/>
        <w:rPr>
          <w:sz w:val="28"/>
          <w:szCs w:val="28"/>
        </w:rPr>
      </w:pPr>
      <w:r w:rsidRPr="002A4885">
        <w:rPr>
          <w:sz w:val="28"/>
          <w:szCs w:val="28"/>
        </w:rPr>
        <w:t xml:space="preserve">Так же для развития выносливости </w:t>
      </w:r>
      <w:r w:rsidR="0012390D">
        <w:rPr>
          <w:sz w:val="28"/>
          <w:szCs w:val="28"/>
        </w:rPr>
        <w:t>применяю</w:t>
      </w:r>
      <w:r w:rsidRPr="002A4885">
        <w:rPr>
          <w:sz w:val="28"/>
          <w:szCs w:val="28"/>
        </w:rPr>
        <w:t xml:space="preserve"> метод усложнения. </w:t>
      </w:r>
      <w:r w:rsidR="004100F0">
        <w:rPr>
          <w:sz w:val="28"/>
          <w:szCs w:val="28"/>
        </w:rPr>
        <w:t>Г</w:t>
      </w:r>
      <w:r w:rsidRPr="002A4885">
        <w:rPr>
          <w:sz w:val="28"/>
          <w:szCs w:val="28"/>
        </w:rPr>
        <w:t>рамотный подбор упражнений с учетом доступности для занимающихся, постепенное усложнение упражнений за счет новых деталей</w:t>
      </w:r>
      <w:r w:rsidR="004100F0">
        <w:rPr>
          <w:sz w:val="28"/>
          <w:szCs w:val="28"/>
        </w:rPr>
        <w:t>.</w:t>
      </w:r>
      <w:r w:rsidR="00477407">
        <w:rPr>
          <w:sz w:val="28"/>
          <w:szCs w:val="28"/>
        </w:rPr>
        <w:t xml:space="preserve"> </w:t>
      </w:r>
      <w:r w:rsidR="004100F0">
        <w:rPr>
          <w:sz w:val="28"/>
          <w:szCs w:val="28"/>
        </w:rPr>
        <w:t>Д</w:t>
      </w:r>
      <w:r w:rsidRPr="002A4885">
        <w:rPr>
          <w:sz w:val="28"/>
          <w:szCs w:val="28"/>
        </w:rPr>
        <w:t>вижения выполняются как самостоятельные упражнения, а потом соединяются. Усложнение простых по технике выполнения упражнений может осуществляться за счет разных приемов:</w:t>
      </w:r>
    </w:p>
    <w:p w:rsidR="002A4885" w:rsidRPr="002A4885" w:rsidRDefault="002A4885" w:rsidP="002A4885">
      <w:pPr>
        <w:numPr>
          <w:ilvl w:val="0"/>
          <w:numId w:val="11"/>
        </w:numPr>
        <w:spacing w:line="276" w:lineRule="auto"/>
        <w:ind w:left="0" w:firstLine="284"/>
        <w:rPr>
          <w:sz w:val="28"/>
          <w:szCs w:val="28"/>
        </w:rPr>
      </w:pPr>
      <w:r w:rsidRPr="002A4885">
        <w:rPr>
          <w:i/>
          <w:iCs/>
          <w:sz w:val="28"/>
          <w:szCs w:val="28"/>
        </w:rPr>
        <w:t>изменение темпа движени</w:t>
      </w:r>
      <w:r w:rsidR="0012390D">
        <w:rPr>
          <w:i/>
          <w:iCs/>
          <w:sz w:val="28"/>
          <w:szCs w:val="28"/>
        </w:rPr>
        <w:t>й</w:t>
      </w:r>
      <w:r w:rsidRPr="002A4885">
        <w:rPr>
          <w:sz w:val="28"/>
          <w:szCs w:val="28"/>
        </w:rPr>
        <w:t xml:space="preserve"> (сначала каждое движение выполняется на 2 счета, а затем на каждый);</w:t>
      </w:r>
    </w:p>
    <w:p w:rsidR="002A4885" w:rsidRPr="002A4885" w:rsidRDefault="002A4885" w:rsidP="0012390D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proofErr w:type="gramStart"/>
      <w:r w:rsidRPr="002A4885">
        <w:rPr>
          <w:i/>
          <w:iCs/>
          <w:sz w:val="28"/>
          <w:szCs w:val="28"/>
        </w:rPr>
        <w:t>изменение ритма движени</w:t>
      </w:r>
      <w:r w:rsidR="0012390D">
        <w:rPr>
          <w:i/>
          <w:iCs/>
          <w:sz w:val="28"/>
          <w:szCs w:val="28"/>
        </w:rPr>
        <w:t>й</w:t>
      </w:r>
      <w:r w:rsidRPr="002A4885">
        <w:rPr>
          <w:sz w:val="28"/>
          <w:szCs w:val="28"/>
        </w:rPr>
        <w:t xml:space="preserve"> (например, вариант ходьбы: 1 - шаг правой, 2 - шаг левой, 3-4 - шаг правой.</w:t>
      </w:r>
      <w:proofErr w:type="gramEnd"/>
      <w:r w:rsidR="00477407">
        <w:rPr>
          <w:sz w:val="28"/>
          <w:szCs w:val="28"/>
        </w:rPr>
        <w:t xml:space="preserve"> </w:t>
      </w:r>
      <w:proofErr w:type="gramStart"/>
      <w:r w:rsidRPr="002A4885">
        <w:rPr>
          <w:sz w:val="28"/>
          <w:szCs w:val="28"/>
        </w:rPr>
        <w:t>Для того чтобы занимающиеся лучше усвоили этот ритм движения, можно применить подсказку «быстро - быстро - медленно»)</w:t>
      </w:r>
      <w:r w:rsidR="00914C54">
        <w:rPr>
          <w:sz w:val="28"/>
          <w:szCs w:val="28"/>
        </w:rPr>
        <w:t>.</w:t>
      </w:r>
      <w:proofErr w:type="gramEnd"/>
    </w:p>
    <w:p w:rsidR="002A4885" w:rsidRDefault="002A4885" w:rsidP="0071503F">
      <w:pPr>
        <w:spacing w:line="276" w:lineRule="auto"/>
        <w:jc w:val="both"/>
        <w:rPr>
          <w:sz w:val="28"/>
          <w:szCs w:val="28"/>
        </w:rPr>
      </w:pPr>
    </w:p>
    <w:p w:rsidR="00914C54" w:rsidRDefault="0071503F" w:rsidP="0071503F">
      <w:pPr>
        <w:ind w:firstLine="426"/>
        <w:jc w:val="both"/>
        <w:rPr>
          <w:sz w:val="28"/>
          <w:szCs w:val="28"/>
        </w:rPr>
      </w:pPr>
      <w:r w:rsidRPr="004100F0">
        <w:rPr>
          <w:i/>
          <w:sz w:val="28"/>
          <w:szCs w:val="28"/>
        </w:rPr>
        <w:t>Силовые упражнения</w:t>
      </w:r>
      <w:r w:rsidRPr="0071503F">
        <w:rPr>
          <w:sz w:val="28"/>
          <w:szCs w:val="28"/>
        </w:rPr>
        <w:t xml:space="preserve"> в </w:t>
      </w:r>
      <w:proofErr w:type="gramStart"/>
      <w:r w:rsidRPr="0071503F">
        <w:rPr>
          <w:sz w:val="28"/>
          <w:szCs w:val="28"/>
        </w:rPr>
        <w:t>степ-уроке</w:t>
      </w:r>
      <w:proofErr w:type="gramEnd"/>
      <w:r w:rsidRPr="0071503F">
        <w:rPr>
          <w:sz w:val="28"/>
          <w:szCs w:val="28"/>
        </w:rPr>
        <w:t xml:space="preserve"> выполня</w:t>
      </w:r>
      <w:r w:rsidR="00914C54">
        <w:rPr>
          <w:sz w:val="28"/>
          <w:szCs w:val="28"/>
        </w:rPr>
        <w:t>ю</w:t>
      </w:r>
      <w:r w:rsidR="0012390D">
        <w:rPr>
          <w:sz w:val="28"/>
          <w:szCs w:val="28"/>
        </w:rPr>
        <w:t>тся</w:t>
      </w:r>
      <w:r w:rsidRPr="0071503F">
        <w:rPr>
          <w:sz w:val="28"/>
          <w:szCs w:val="28"/>
        </w:rPr>
        <w:t>:</w:t>
      </w:r>
    </w:p>
    <w:p w:rsidR="00914C54" w:rsidRDefault="00914C54" w:rsidP="0071503F">
      <w:pPr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71503F" w:rsidRPr="0071503F">
        <w:rPr>
          <w:sz w:val="28"/>
          <w:szCs w:val="28"/>
        </w:rPr>
        <w:t xml:space="preserve"> со свободными отягощениями: гантелями от 1 до 3 кг, утяжелителями и т.д.; </w:t>
      </w:r>
    </w:p>
    <w:p w:rsidR="00914C54" w:rsidRDefault="00914C54" w:rsidP="0071503F">
      <w:pPr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71503F" w:rsidRPr="0071503F">
        <w:rPr>
          <w:sz w:val="28"/>
          <w:szCs w:val="28"/>
        </w:rPr>
        <w:t>в преодолении сопротивления упругих предметов</w:t>
      </w:r>
      <w:r w:rsidR="00C334D8">
        <w:rPr>
          <w:sz w:val="28"/>
          <w:szCs w:val="28"/>
        </w:rPr>
        <w:t xml:space="preserve"> (</w:t>
      </w:r>
      <w:r w:rsidR="0071503F" w:rsidRPr="0071503F">
        <w:rPr>
          <w:sz w:val="28"/>
          <w:szCs w:val="28"/>
        </w:rPr>
        <w:t>эспандеров</w:t>
      </w:r>
      <w:r w:rsidR="00C334D8">
        <w:rPr>
          <w:sz w:val="28"/>
          <w:szCs w:val="28"/>
        </w:rPr>
        <w:t>)</w:t>
      </w:r>
      <w:r w:rsidR="0071503F" w:rsidRPr="0071503F">
        <w:rPr>
          <w:sz w:val="28"/>
          <w:szCs w:val="28"/>
        </w:rPr>
        <w:t xml:space="preserve">; </w:t>
      </w:r>
    </w:p>
    <w:p w:rsidR="0071503F" w:rsidRPr="0071503F" w:rsidRDefault="00914C54" w:rsidP="00914C54">
      <w:pPr>
        <w:spacing w:line="360" w:lineRule="auto"/>
        <w:ind w:firstLine="425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71503F" w:rsidRPr="0071503F">
        <w:rPr>
          <w:sz w:val="28"/>
          <w:szCs w:val="28"/>
        </w:rPr>
        <w:t>в преодолении веса собственного тела и его частей.</w:t>
      </w:r>
    </w:p>
    <w:p w:rsidR="0012390D" w:rsidRDefault="0071503F" w:rsidP="00F90EEE">
      <w:pPr>
        <w:spacing w:line="276" w:lineRule="auto"/>
        <w:ind w:firstLine="425"/>
        <w:jc w:val="both"/>
        <w:rPr>
          <w:sz w:val="28"/>
          <w:szCs w:val="28"/>
        </w:rPr>
      </w:pPr>
      <w:r w:rsidRPr="0071503F">
        <w:rPr>
          <w:sz w:val="28"/>
          <w:szCs w:val="28"/>
        </w:rPr>
        <w:t>Чаще всего проработку мышц в силовой части начинаю с кр</w:t>
      </w:r>
      <w:r w:rsidR="004100F0">
        <w:rPr>
          <w:sz w:val="28"/>
          <w:szCs w:val="28"/>
        </w:rPr>
        <w:t>упных мышц ног, ягодиц и спины</w:t>
      </w:r>
      <w:r w:rsidR="00591768">
        <w:rPr>
          <w:sz w:val="28"/>
          <w:szCs w:val="28"/>
        </w:rPr>
        <w:t>,</w:t>
      </w:r>
      <w:r w:rsidRPr="0071503F">
        <w:rPr>
          <w:sz w:val="28"/>
          <w:szCs w:val="28"/>
        </w:rPr>
        <w:t>заканчивая более мелкими мышцами рук и пояса верхних конечностей</w:t>
      </w:r>
      <w:proofErr w:type="gramStart"/>
      <w:r w:rsidRPr="0071503F">
        <w:rPr>
          <w:sz w:val="28"/>
          <w:szCs w:val="28"/>
        </w:rPr>
        <w:t>.</w:t>
      </w:r>
      <w:r w:rsidR="00F90EEE" w:rsidRPr="00F90EEE">
        <w:rPr>
          <w:sz w:val="28"/>
        </w:rPr>
        <w:t>У</w:t>
      </w:r>
      <w:proofErr w:type="gramEnd"/>
      <w:r w:rsidR="00F90EEE" w:rsidRPr="00F90EEE">
        <w:rPr>
          <w:sz w:val="28"/>
        </w:rPr>
        <w:t>пражнения для рук подбираются с учетом логической, координационно-обоснованной взаимосвязи с движениями ног</w:t>
      </w:r>
      <w:r w:rsidR="00F90EEE">
        <w:rPr>
          <w:sz w:val="28"/>
        </w:rPr>
        <w:t>.</w:t>
      </w:r>
      <w:bookmarkStart w:id="0" w:name="_GoBack"/>
      <w:bookmarkEnd w:id="0"/>
      <w:r w:rsidR="00C15947">
        <w:rPr>
          <w:sz w:val="28"/>
        </w:rPr>
        <w:t xml:space="preserve"> </w:t>
      </w:r>
      <w:r w:rsidR="000F1E65" w:rsidRPr="00194002">
        <w:rPr>
          <w:sz w:val="28"/>
          <w:szCs w:val="28"/>
        </w:rPr>
        <w:t>Основная часть</w:t>
      </w:r>
      <w:r w:rsidR="000F1E65">
        <w:rPr>
          <w:sz w:val="28"/>
          <w:szCs w:val="28"/>
        </w:rPr>
        <w:t xml:space="preserve"> урока</w:t>
      </w:r>
      <w:r w:rsidR="000F1E65" w:rsidRPr="00194002">
        <w:rPr>
          <w:sz w:val="28"/>
          <w:szCs w:val="28"/>
        </w:rPr>
        <w:t xml:space="preserve"> четко разделяется на блоки</w:t>
      </w:r>
      <w:r w:rsidR="0012390D">
        <w:rPr>
          <w:sz w:val="28"/>
          <w:szCs w:val="28"/>
        </w:rPr>
        <w:t>:</w:t>
      </w:r>
    </w:p>
    <w:p w:rsidR="0012390D" w:rsidRDefault="0012390D" w:rsidP="00914C54">
      <w:pPr>
        <w:pStyle w:val="a3"/>
        <w:spacing w:before="0" w:beforeAutospacing="0" w:after="0" w:afterAutospacing="0"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0F1E65" w:rsidRPr="00194002">
        <w:rPr>
          <w:sz w:val="28"/>
          <w:szCs w:val="28"/>
        </w:rPr>
        <w:t xml:space="preserve"> степ</w:t>
      </w:r>
      <w:r w:rsidR="00FB72D6">
        <w:rPr>
          <w:sz w:val="28"/>
          <w:szCs w:val="28"/>
        </w:rPr>
        <w:t xml:space="preserve"> </w:t>
      </w:r>
      <w:r w:rsidR="000F1E65" w:rsidRPr="00194002">
        <w:rPr>
          <w:sz w:val="28"/>
          <w:szCs w:val="28"/>
        </w:rPr>
        <w:t>- аэробик</w:t>
      </w:r>
      <w:r>
        <w:rPr>
          <w:sz w:val="28"/>
          <w:szCs w:val="28"/>
        </w:rPr>
        <w:t>а;</w:t>
      </w:r>
    </w:p>
    <w:p w:rsidR="0012390D" w:rsidRDefault="0012390D" w:rsidP="00914C54">
      <w:pPr>
        <w:pStyle w:val="a3"/>
        <w:spacing w:before="0" w:beforeAutospacing="0" w:after="0" w:afterAutospacing="0"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FB72D6">
        <w:rPr>
          <w:sz w:val="28"/>
          <w:szCs w:val="28"/>
        </w:rPr>
        <w:t xml:space="preserve"> </w:t>
      </w:r>
      <w:r w:rsidR="000F1E65" w:rsidRPr="00194002">
        <w:rPr>
          <w:sz w:val="28"/>
          <w:szCs w:val="28"/>
        </w:rPr>
        <w:t>силов</w:t>
      </w:r>
      <w:r>
        <w:rPr>
          <w:sz w:val="28"/>
          <w:szCs w:val="28"/>
        </w:rPr>
        <w:t>ая</w:t>
      </w:r>
      <w:r w:rsidR="000F1E65" w:rsidRPr="00194002">
        <w:rPr>
          <w:sz w:val="28"/>
          <w:szCs w:val="28"/>
        </w:rPr>
        <w:t xml:space="preserve"> нагрузк</w:t>
      </w:r>
      <w:r>
        <w:rPr>
          <w:sz w:val="28"/>
          <w:szCs w:val="28"/>
        </w:rPr>
        <w:t>а</w:t>
      </w:r>
      <w:r w:rsidR="000F1E65" w:rsidRPr="00194002">
        <w:rPr>
          <w:sz w:val="28"/>
          <w:szCs w:val="28"/>
        </w:rPr>
        <w:t xml:space="preserve">. </w:t>
      </w:r>
    </w:p>
    <w:p w:rsidR="000F1E65" w:rsidRPr="00194002" w:rsidRDefault="000F1E65" w:rsidP="00914C54">
      <w:pPr>
        <w:pStyle w:val="a3"/>
        <w:spacing w:before="0" w:beforeAutospacing="0" w:after="0" w:afterAutospacing="0" w:line="276" w:lineRule="auto"/>
        <w:ind w:firstLine="284"/>
        <w:jc w:val="both"/>
        <w:rPr>
          <w:sz w:val="28"/>
          <w:szCs w:val="28"/>
        </w:rPr>
      </w:pPr>
      <w:r w:rsidRPr="00194002">
        <w:rPr>
          <w:sz w:val="28"/>
          <w:szCs w:val="28"/>
        </w:rPr>
        <w:t xml:space="preserve">Продолжительность каждой должна составлять приблизительно 50-50%. Содержанием их могут быть различные виды танцевальной аэробики и силовой аэробики </w:t>
      </w:r>
      <w:r>
        <w:rPr>
          <w:sz w:val="28"/>
          <w:szCs w:val="28"/>
        </w:rPr>
        <w:t>(</w:t>
      </w:r>
      <w:r w:rsidRPr="004D384C">
        <w:rPr>
          <w:sz w:val="28"/>
          <w:szCs w:val="28"/>
        </w:rPr>
        <w:t>ПРИЛОЖЕНИЕ 4</w:t>
      </w:r>
      <w:r>
        <w:rPr>
          <w:sz w:val="28"/>
          <w:szCs w:val="28"/>
        </w:rPr>
        <w:t>)</w:t>
      </w:r>
      <w:r w:rsidR="00640AEE">
        <w:rPr>
          <w:sz w:val="28"/>
          <w:szCs w:val="28"/>
        </w:rPr>
        <w:t>.</w:t>
      </w:r>
    </w:p>
    <w:p w:rsidR="002A4885" w:rsidRDefault="00663441" w:rsidP="00C334D8">
      <w:pPr>
        <w:spacing w:line="276" w:lineRule="auto"/>
        <w:ind w:firstLine="142"/>
        <w:jc w:val="both"/>
        <w:rPr>
          <w:sz w:val="28"/>
        </w:rPr>
      </w:pPr>
      <w:r>
        <w:rPr>
          <w:i/>
          <w:sz w:val="28"/>
        </w:rPr>
        <w:lastRenderedPageBreak/>
        <w:t xml:space="preserve">  </w:t>
      </w:r>
      <w:r w:rsidR="002A4885" w:rsidRPr="004100F0">
        <w:rPr>
          <w:i/>
          <w:sz w:val="28"/>
        </w:rPr>
        <w:t xml:space="preserve">Для развития </w:t>
      </w:r>
      <w:proofErr w:type="spellStart"/>
      <w:r w:rsidR="002A4885" w:rsidRPr="004100F0">
        <w:rPr>
          <w:i/>
          <w:sz w:val="28"/>
        </w:rPr>
        <w:t>скоростно</w:t>
      </w:r>
      <w:proofErr w:type="spellEnd"/>
      <w:r w:rsidR="002D577F">
        <w:rPr>
          <w:i/>
          <w:sz w:val="28"/>
        </w:rPr>
        <w:t xml:space="preserve"> </w:t>
      </w:r>
      <w:r w:rsidR="002A4885" w:rsidRPr="004100F0">
        <w:rPr>
          <w:i/>
          <w:sz w:val="28"/>
        </w:rPr>
        <w:t>- силовых качеств</w:t>
      </w:r>
      <w:r w:rsidR="002A4885" w:rsidRPr="002A4885">
        <w:rPr>
          <w:sz w:val="28"/>
        </w:rPr>
        <w:t xml:space="preserve"> использую </w:t>
      </w:r>
      <w:r w:rsidR="00C334D8">
        <w:rPr>
          <w:sz w:val="28"/>
        </w:rPr>
        <w:t>различные прыжковые упражнения, изменяя при этом высоту платформы</w:t>
      </w:r>
      <w:r w:rsidR="002A4885" w:rsidRPr="002A4885">
        <w:rPr>
          <w:sz w:val="28"/>
        </w:rPr>
        <w:t xml:space="preserve">. </w:t>
      </w:r>
      <w:r w:rsidR="00C334D8">
        <w:rPr>
          <w:sz w:val="28"/>
        </w:rPr>
        <w:t>Например: прыжки на степ со сменой положения ног или прыжки через степ слева н</w:t>
      </w:r>
      <w:proofErr w:type="gramStart"/>
      <w:r w:rsidR="00C334D8">
        <w:rPr>
          <w:sz w:val="28"/>
        </w:rPr>
        <w:t>а</w:t>
      </w:r>
      <w:r w:rsidR="00591768">
        <w:rPr>
          <w:sz w:val="28"/>
        </w:rPr>
        <w:t>-</w:t>
      </w:r>
      <w:proofErr w:type="gramEnd"/>
      <w:r w:rsidR="00C334D8">
        <w:rPr>
          <w:sz w:val="28"/>
        </w:rPr>
        <w:t xml:space="preserve"> право.</w:t>
      </w:r>
    </w:p>
    <w:p w:rsidR="004100F0" w:rsidRPr="002A4885" w:rsidRDefault="004100F0" w:rsidP="002A4885">
      <w:pPr>
        <w:spacing w:line="276" w:lineRule="auto"/>
        <w:ind w:firstLine="142"/>
        <w:jc w:val="both"/>
        <w:rPr>
          <w:sz w:val="28"/>
        </w:rPr>
      </w:pPr>
    </w:p>
    <w:p w:rsidR="002A4885" w:rsidRPr="000F1E65" w:rsidRDefault="00663441" w:rsidP="000F1E65">
      <w:pPr>
        <w:spacing w:line="276" w:lineRule="auto"/>
        <w:ind w:firstLine="142"/>
        <w:jc w:val="both"/>
        <w:rPr>
          <w:sz w:val="28"/>
        </w:rPr>
      </w:pPr>
      <w:r>
        <w:rPr>
          <w:bCs/>
          <w:i/>
          <w:sz w:val="28"/>
        </w:rPr>
        <w:t xml:space="preserve">   </w:t>
      </w:r>
      <w:r w:rsidR="002A4885" w:rsidRPr="004100F0">
        <w:rPr>
          <w:bCs/>
          <w:i/>
          <w:sz w:val="28"/>
        </w:rPr>
        <w:t>Для развития координационных способностей</w:t>
      </w:r>
      <w:r w:rsidR="002A4885" w:rsidRPr="000F1E65">
        <w:rPr>
          <w:bCs/>
          <w:sz w:val="28"/>
        </w:rPr>
        <w:t xml:space="preserve"> предпочитаю метод блоков. Он</w:t>
      </w:r>
      <w:r w:rsidR="002A4885" w:rsidRPr="000F1E65">
        <w:rPr>
          <w:sz w:val="28"/>
        </w:rPr>
        <w:t xml:space="preserve"> проявляется в объединении между собой разных ранее разученных упражнений в хореографическое соединение. Более сложным является соединение упражнений в блок без многократных повторений одних и тех же </w:t>
      </w:r>
      <w:r w:rsidR="004100F0">
        <w:rPr>
          <w:sz w:val="28"/>
        </w:rPr>
        <w:t xml:space="preserve">движений. </w:t>
      </w:r>
      <w:r w:rsidR="002A4885" w:rsidRPr="000F1E65">
        <w:rPr>
          <w:sz w:val="28"/>
        </w:rPr>
        <w:t>Для этого применяю разные приемы: варьиру</w:t>
      </w:r>
      <w:r w:rsidR="00C15947">
        <w:rPr>
          <w:sz w:val="28"/>
        </w:rPr>
        <w:t>ю</w:t>
      </w:r>
      <w:r w:rsidR="002A4885" w:rsidRPr="000F1E65">
        <w:rPr>
          <w:sz w:val="28"/>
        </w:rPr>
        <w:t xml:space="preserve"> порядок упражнений: 1, 3, 2, 4 или 3, 1, 4, 2 и др.; </w:t>
      </w:r>
      <w:proofErr w:type="gramStart"/>
      <w:r w:rsidR="002A4885" w:rsidRPr="000F1E65">
        <w:rPr>
          <w:sz w:val="28"/>
        </w:rPr>
        <w:t>изменя</w:t>
      </w:r>
      <w:r w:rsidR="00C15947">
        <w:rPr>
          <w:sz w:val="28"/>
        </w:rPr>
        <w:t>ю</w:t>
      </w:r>
      <w:proofErr w:type="gramEnd"/>
      <w:r w:rsidR="002A4885" w:rsidRPr="000F1E65">
        <w:rPr>
          <w:sz w:val="28"/>
        </w:rPr>
        <w:t xml:space="preserve"> ритм или способ выполнения</w:t>
      </w:r>
      <w:r w:rsidR="00477407">
        <w:rPr>
          <w:sz w:val="28"/>
        </w:rPr>
        <w:t xml:space="preserve">, </w:t>
      </w:r>
      <w:r w:rsidR="002A4885" w:rsidRPr="000F1E65">
        <w:rPr>
          <w:sz w:val="28"/>
        </w:rPr>
        <w:t xml:space="preserve"> как отдельных упражнений, так и всего блока: </w:t>
      </w:r>
      <w:r w:rsidR="00C15947">
        <w:rPr>
          <w:sz w:val="28"/>
        </w:rPr>
        <w:t>часто</w:t>
      </w:r>
      <w:r w:rsidR="002A4885" w:rsidRPr="000F1E65">
        <w:rPr>
          <w:sz w:val="28"/>
        </w:rPr>
        <w:t xml:space="preserve"> использ</w:t>
      </w:r>
      <w:r w:rsidR="00C15947">
        <w:rPr>
          <w:sz w:val="28"/>
        </w:rPr>
        <w:t>ую</w:t>
      </w:r>
      <w:r w:rsidR="002A4885" w:rsidRPr="000F1E65">
        <w:rPr>
          <w:sz w:val="28"/>
        </w:rPr>
        <w:t xml:space="preserve"> ускорение или замедление отдельных движений, выполн</w:t>
      </w:r>
      <w:r w:rsidR="00C15947">
        <w:rPr>
          <w:sz w:val="28"/>
        </w:rPr>
        <w:t>ение</w:t>
      </w:r>
      <w:r w:rsidR="002A4885" w:rsidRPr="000F1E65">
        <w:rPr>
          <w:sz w:val="28"/>
        </w:rPr>
        <w:t xml:space="preserve"> их на шагах, подскоках, беге; меня</w:t>
      </w:r>
      <w:r w:rsidR="00C15947">
        <w:rPr>
          <w:sz w:val="28"/>
        </w:rPr>
        <w:t>ю</w:t>
      </w:r>
      <w:r w:rsidR="002A4885" w:rsidRPr="000F1E65">
        <w:rPr>
          <w:sz w:val="28"/>
        </w:rPr>
        <w:t xml:space="preserve"> темп, т. е. </w:t>
      </w:r>
      <w:r w:rsidR="00C15947">
        <w:rPr>
          <w:sz w:val="28"/>
        </w:rPr>
        <w:t xml:space="preserve">нужно </w:t>
      </w:r>
      <w:r w:rsidR="002A4885" w:rsidRPr="000F1E65">
        <w:rPr>
          <w:sz w:val="28"/>
        </w:rPr>
        <w:t>выполнять движения медленно или быстро. Применение этого метода позволяет добиться нужного качества исполнения упражнений и координации, поскольку каждое из них повторяется многократно. В то же время при использовании вариаций блоков можно разнообразить программу.</w:t>
      </w:r>
    </w:p>
    <w:p w:rsidR="002A4885" w:rsidRPr="000F1E65" w:rsidRDefault="002A4885" w:rsidP="000F1E65">
      <w:pPr>
        <w:spacing w:line="276" w:lineRule="auto"/>
        <w:ind w:firstLine="142"/>
        <w:jc w:val="both"/>
        <w:rPr>
          <w:sz w:val="28"/>
        </w:rPr>
      </w:pPr>
      <w:r w:rsidRPr="000F1E65">
        <w:rPr>
          <w:bCs/>
          <w:sz w:val="28"/>
        </w:rPr>
        <w:t>В старших классах для развития координационных способностей часто использую метод «Калифорнийский стиль»</w:t>
      </w:r>
      <w:r w:rsidRPr="000F1E65">
        <w:rPr>
          <w:sz w:val="28"/>
        </w:rPr>
        <w:t xml:space="preserve">. Перед выполнением блоков каждое упражнение разучивается постепенно (метод усложнения), и затем основные упражнения объединяются в блоки и выполняются с перемещением в разных направлениях (с поворотами, по квадрату, по кругу, по диагонали). Каждому упражнению </w:t>
      </w:r>
      <w:r w:rsidR="00C334D8">
        <w:rPr>
          <w:sz w:val="28"/>
        </w:rPr>
        <w:t>стараюсь</w:t>
      </w:r>
      <w:r w:rsidRPr="000F1E65">
        <w:rPr>
          <w:sz w:val="28"/>
        </w:rPr>
        <w:t xml:space="preserve"> придать танцевальную окраску. Для этого упражнение </w:t>
      </w:r>
      <w:r w:rsidR="00C334D8">
        <w:rPr>
          <w:sz w:val="28"/>
        </w:rPr>
        <w:t>дополняю</w:t>
      </w:r>
      <w:r w:rsidRPr="000F1E65">
        <w:rPr>
          <w:sz w:val="28"/>
        </w:rPr>
        <w:t xml:space="preserve"> разнообразными движениями руками, хлопками, а также притопами, подскоками и т. д. Все движения </w:t>
      </w:r>
      <w:r w:rsidR="00780204">
        <w:rPr>
          <w:sz w:val="28"/>
        </w:rPr>
        <w:t xml:space="preserve">обязательно </w:t>
      </w:r>
      <w:r w:rsidRPr="000F1E65">
        <w:rPr>
          <w:sz w:val="28"/>
        </w:rPr>
        <w:t>должны согласовываться с музыкой.</w:t>
      </w:r>
    </w:p>
    <w:p w:rsidR="00E14DE2" w:rsidRDefault="00E14DE2" w:rsidP="00194002">
      <w:pPr>
        <w:pStyle w:val="a3"/>
        <w:spacing w:before="0" w:beforeAutospacing="0" w:after="0" w:afterAutospacing="0" w:line="276" w:lineRule="auto"/>
        <w:ind w:firstLine="284"/>
        <w:jc w:val="both"/>
        <w:rPr>
          <w:sz w:val="28"/>
          <w:szCs w:val="28"/>
        </w:rPr>
      </w:pPr>
      <w:r>
        <w:rPr>
          <w:i/>
          <w:sz w:val="28"/>
          <w:szCs w:val="28"/>
        </w:rPr>
        <w:t>В з</w:t>
      </w:r>
      <w:r w:rsidR="00194002" w:rsidRPr="00194002">
        <w:rPr>
          <w:i/>
          <w:sz w:val="28"/>
          <w:szCs w:val="28"/>
        </w:rPr>
        <w:t>аключительн</w:t>
      </w:r>
      <w:r>
        <w:rPr>
          <w:i/>
          <w:sz w:val="28"/>
          <w:szCs w:val="28"/>
        </w:rPr>
        <w:t>ую</w:t>
      </w:r>
      <w:r w:rsidR="00194002" w:rsidRPr="00194002">
        <w:rPr>
          <w:i/>
          <w:sz w:val="28"/>
          <w:szCs w:val="28"/>
        </w:rPr>
        <w:t xml:space="preserve"> часть </w:t>
      </w:r>
      <w:r w:rsidR="000F1E65">
        <w:rPr>
          <w:i/>
          <w:sz w:val="28"/>
          <w:szCs w:val="28"/>
        </w:rPr>
        <w:t>урока</w:t>
      </w:r>
      <w:r>
        <w:rPr>
          <w:i/>
          <w:sz w:val="28"/>
          <w:szCs w:val="28"/>
        </w:rPr>
        <w:t>,</w:t>
      </w:r>
      <w:r w:rsidR="00780204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 xml:space="preserve">как правило, </w:t>
      </w:r>
      <w:r w:rsidR="000F1E65">
        <w:rPr>
          <w:i/>
          <w:sz w:val="28"/>
          <w:szCs w:val="28"/>
        </w:rPr>
        <w:t>включ</w:t>
      </w:r>
      <w:r>
        <w:rPr>
          <w:i/>
          <w:sz w:val="28"/>
          <w:szCs w:val="28"/>
        </w:rPr>
        <w:t>аю</w:t>
      </w:r>
      <w:r w:rsidR="000F1E65">
        <w:rPr>
          <w:i/>
          <w:sz w:val="28"/>
          <w:szCs w:val="28"/>
        </w:rPr>
        <w:t xml:space="preserve"> упражнения на развитие гибкости</w:t>
      </w:r>
      <w:r>
        <w:rPr>
          <w:i/>
          <w:sz w:val="28"/>
          <w:szCs w:val="28"/>
        </w:rPr>
        <w:t xml:space="preserve"> </w:t>
      </w:r>
      <w:r w:rsidRPr="00640AEE">
        <w:rPr>
          <w:sz w:val="28"/>
          <w:szCs w:val="28"/>
        </w:rPr>
        <w:t>(</w:t>
      </w:r>
      <w:proofErr w:type="spellStart"/>
      <w:r w:rsidRPr="00194002">
        <w:rPr>
          <w:sz w:val="28"/>
          <w:szCs w:val="28"/>
        </w:rPr>
        <w:t>стретчинг</w:t>
      </w:r>
      <w:proofErr w:type="spellEnd"/>
      <w:r w:rsidRPr="00640AEE">
        <w:rPr>
          <w:sz w:val="28"/>
          <w:szCs w:val="28"/>
        </w:rPr>
        <w:t>)</w:t>
      </w:r>
      <w:r w:rsidR="000F1E65">
        <w:rPr>
          <w:i/>
          <w:sz w:val="28"/>
          <w:szCs w:val="28"/>
        </w:rPr>
        <w:t>,</w:t>
      </w:r>
      <w:r w:rsidR="00194002" w:rsidRPr="00194002">
        <w:rPr>
          <w:sz w:val="28"/>
          <w:szCs w:val="28"/>
        </w:rPr>
        <w:t xml:space="preserve"> которые выполняются обычно в положении сидя</w:t>
      </w:r>
      <w:r w:rsidR="000F1E65">
        <w:rPr>
          <w:sz w:val="28"/>
          <w:szCs w:val="28"/>
        </w:rPr>
        <w:t xml:space="preserve"> или лежа</w:t>
      </w:r>
      <w:r w:rsidR="00194002" w:rsidRPr="00194002">
        <w:rPr>
          <w:sz w:val="28"/>
          <w:szCs w:val="28"/>
        </w:rPr>
        <w:t xml:space="preserve">. Программа </w:t>
      </w:r>
      <w:r>
        <w:rPr>
          <w:sz w:val="28"/>
          <w:szCs w:val="28"/>
        </w:rPr>
        <w:t>строит</w:t>
      </w:r>
      <w:r w:rsidR="00194002" w:rsidRPr="00194002">
        <w:rPr>
          <w:sz w:val="28"/>
          <w:szCs w:val="28"/>
        </w:rPr>
        <w:t>ся с</w:t>
      </w:r>
      <w:r>
        <w:rPr>
          <w:sz w:val="28"/>
          <w:szCs w:val="28"/>
        </w:rPr>
        <w:t>о</w:t>
      </w:r>
      <w:r w:rsidR="00194002" w:rsidRPr="00194002">
        <w:rPr>
          <w:sz w:val="28"/>
          <w:szCs w:val="28"/>
        </w:rPr>
        <w:t xml:space="preserve"> сбалансированной нагрузкой на все суставы. Особое внимание обраща</w:t>
      </w:r>
      <w:r>
        <w:rPr>
          <w:sz w:val="28"/>
          <w:szCs w:val="28"/>
        </w:rPr>
        <w:t>ю</w:t>
      </w:r>
      <w:r w:rsidR="00194002" w:rsidRPr="00194002">
        <w:rPr>
          <w:sz w:val="28"/>
          <w:szCs w:val="28"/>
        </w:rPr>
        <w:t xml:space="preserve"> на растя</w:t>
      </w:r>
      <w:r w:rsidR="0012390D">
        <w:rPr>
          <w:sz w:val="28"/>
          <w:szCs w:val="28"/>
        </w:rPr>
        <w:t>жку</w:t>
      </w:r>
      <w:r w:rsidR="00194002" w:rsidRPr="00194002">
        <w:rPr>
          <w:sz w:val="28"/>
          <w:szCs w:val="28"/>
        </w:rPr>
        <w:t xml:space="preserve"> мышц, участвовавших в предыдущей работе.</w:t>
      </w:r>
      <w:r w:rsidR="00780204" w:rsidRPr="00780204">
        <w:rPr>
          <w:sz w:val="28"/>
        </w:rPr>
        <w:t xml:space="preserve"> </w:t>
      </w:r>
      <w:r w:rsidR="00780204" w:rsidRPr="00981CBE">
        <w:rPr>
          <w:sz w:val="28"/>
        </w:rPr>
        <w:t>Она повысит гибкость мышц</w:t>
      </w:r>
      <w:r w:rsidR="00780204">
        <w:rPr>
          <w:sz w:val="28"/>
        </w:rPr>
        <w:t xml:space="preserve">. </w:t>
      </w:r>
      <w:r w:rsidR="00194002" w:rsidRPr="00194002">
        <w:rPr>
          <w:sz w:val="28"/>
          <w:szCs w:val="28"/>
        </w:rPr>
        <w:t xml:space="preserve"> Не следует забывать об упражнениях на расслабление. Не исключа</w:t>
      </w:r>
      <w:r>
        <w:rPr>
          <w:sz w:val="28"/>
          <w:szCs w:val="28"/>
        </w:rPr>
        <w:t>ю</w:t>
      </w:r>
      <w:r w:rsidR="00194002" w:rsidRPr="00194002">
        <w:rPr>
          <w:sz w:val="28"/>
          <w:szCs w:val="28"/>
        </w:rPr>
        <w:t xml:space="preserve"> применение </w:t>
      </w:r>
      <w:r>
        <w:rPr>
          <w:sz w:val="28"/>
          <w:szCs w:val="28"/>
        </w:rPr>
        <w:t>аутотренинга</w:t>
      </w:r>
      <w:r w:rsidR="00194002" w:rsidRPr="00194002">
        <w:rPr>
          <w:sz w:val="28"/>
          <w:szCs w:val="28"/>
        </w:rPr>
        <w:t xml:space="preserve">, а также дыхательных упражнений. </w:t>
      </w:r>
      <w:r w:rsidR="00981CBE" w:rsidRPr="00981CBE">
        <w:rPr>
          <w:sz w:val="28"/>
        </w:rPr>
        <w:t>Упражнения в</w:t>
      </w:r>
      <w:r w:rsidR="0012390D">
        <w:rPr>
          <w:sz w:val="28"/>
        </w:rPr>
        <w:t>ыполняются в медленном темпе</w:t>
      </w:r>
      <w:r w:rsidR="00640AEE">
        <w:rPr>
          <w:sz w:val="28"/>
        </w:rPr>
        <w:t xml:space="preserve"> </w:t>
      </w:r>
      <w:r w:rsidR="00981CBE">
        <w:rPr>
          <w:sz w:val="28"/>
          <w:szCs w:val="28"/>
        </w:rPr>
        <w:t>(</w:t>
      </w:r>
      <w:r w:rsidR="00981CBE" w:rsidRPr="0072517E">
        <w:rPr>
          <w:sz w:val="28"/>
          <w:szCs w:val="28"/>
        </w:rPr>
        <w:t>ПРИЛОЖЕНИЕ</w:t>
      </w:r>
      <w:r w:rsidR="00780204">
        <w:rPr>
          <w:sz w:val="28"/>
          <w:szCs w:val="28"/>
        </w:rPr>
        <w:t xml:space="preserve"> </w:t>
      </w:r>
      <w:r w:rsidR="0072517E">
        <w:rPr>
          <w:sz w:val="28"/>
          <w:szCs w:val="28"/>
        </w:rPr>
        <w:t>5</w:t>
      </w:r>
      <w:r w:rsidR="00981CBE">
        <w:rPr>
          <w:sz w:val="28"/>
          <w:szCs w:val="28"/>
        </w:rPr>
        <w:t>)</w:t>
      </w:r>
      <w:r w:rsidR="00780204">
        <w:rPr>
          <w:sz w:val="28"/>
          <w:szCs w:val="28"/>
        </w:rPr>
        <w:t>.</w:t>
      </w:r>
    </w:p>
    <w:p w:rsidR="0095569C" w:rsidRPr="00780204" w:rsidRDefault="0095569C" w:rsidP="00194002">
      <w:pPr>
        <w:pStyle w:val="a3"/>
        <w:spacing w:before="0" w:beforeAutospacing="0" w:after="0" w:afterAutospacing="0" w:line="276" w:lineRule="auto"/>
        <w:ind w:firstLine="284"/>
        <w:jc w:val="both"/>
        <w:rPr>
          <w:sz w:val="28"/>
          <w:szCs w:val="28"/>
        </w:rPr>
      </w:pPr>
      <w:r w:rsidRPr="00780204">
        <w:rPr>
          <w:sz w:val="28"/>
          <w:szCs w:val="28"/>
        </w:rPr>
        <w:t xml:space="preserve">Структура </w:t>
      </w:r>
      <w:r w:rsidR="00E75377" w:rsidRPr="00780204">
        <w:rPr>
          <w:sz w:val="28"/>
          <w:szCs w:val="28"/>
        </w:rPr>
        <w:t xml:space="preserve">урока </w:t>
      </w:r>
      <w:r w:rsidRPr="00780204">
        <w:rPr>
          <w:sz w:val="28"/>
          <w:szCs w:val="28"/>
        </w:rPr>
        <w:t>- не некая застывшая схема</w:t>
      </w:r>
      <w:r w:rsidR="00A5580A" w:rsidRPr="00780204">
        <w:rPr>
          <w:sz w:val="28"/>
          <w:szCs w:val="28"/>
        </w:rPr>
        <w:t xml:space="preserve"> (</w:t>
      </w:r>
      <w:r w:rsidR="0072517E" w:rsidRPr="00780204">
        <w:rPr>
          <w:sz w:val="28"/>
          <w:szCs w:val="28"/>
        </w:rPr>
        <w:t>ПРИЛОЖЕНИЕ</w:t>
      </w:r>
      <w:r w:rsidR="00060498" w:rsidRPr="00780204">
        <w:rPr>
          <w:sz w:val="28"/>
          <w:szCs w:val="28"/>
        </w:rPr>
        <w:t xml:space="preserve"> </w:t>
      </w:r>
      <w:r w:rsidR="0072517E" w:rsidRPr="00780204">
        <w:rPr>
          <w:sz w:val="28"/>
          <w:szCs w:val="28"/>
        </w:rPr>
        <w:t>6</w:t>
      </w:r>
      <w:r w:rsidR="00566379" w:rsidRPr="00780204">
        <w:rPr>
          <w:sz w:val="28"/>
          <w:szCs w:val="28"/>
        </w:rPr>
        <w:t>)</w:t>
      </w:r>
      <w:r w:rsidRPr="00780204">
        <w:rPr>
          <w:sz w:val="28"/>
          <w:szCs w:val="28"/>
        </w:rPr>
        <w:t>. Она может видоизменяться в зависимости от целей</w:t>
      </w:r>
      <w:r w:rsidR="00780204" w:rsidRPr="00780204">
        <w:rPr>
          <w:sz w:val="28"/>
          <w:szCs w:val="28"/>
        </w:rPr>
        <w:t xml:space="preserve"> и</w:t>
      </w:r>
      <w:r w:rsidRPr="00780204">
        <w:rPr>
          <w:sz w:val="28"/>
          <w:szCs w:val="28"/>
        </w:rPr>
        <w:t xml:space="preserve"> задач. </w:t>
      </w:r>
      <w:r w:rsidR="00780204" w:rsidRPr="00780204">
        <w:rPr>
          <w:sz w:val="28"/>
          <w:szCs w:val="28"/>
        </w:rPr>
        <w:t>Х</w:t>
      </w:r>
      <w:r w:rsidRPr="00780204">
        <w:rPr>
          <w:sz w:val="28"/>
          <w:szCs w:val="28"/>
        </w:rPr>
        <w:t>отя традиционные части (подготовительная, основная, заключительная) в ней сохраняются.</w:t>
      </w:r>
      <w:r w:rsidR="00060498" w:rsidRPr="00780204">
        <w:rPr>
          <w:sz w:val="28"/>
          <w:szCs w:val="28"/>
        </w:rPr>
        <w:t xml:space="preserve"> </w:t>
      </w:r>
      <w:r w:rsidR="003E0D49" w:rsidRPr="00780204">
        <w:rPr>
          <w:sz w:val="28"/>
          <w:szCs w:val="28"/>
        </w:rPr>
        <w:t>(</w:t>
      </w:r>
      <w:r w:rsidR="0072517E" w:rsidRPr="00780204">
        <w:rPr>
          <w:sz w:val="28"/>
          <w:szCs w:val="28"/>
        </w:rPr>
        <w:t>ПРИЛОЖЕНИЕ</w:t>
      </w:r>
      <w:r w:rsidR="00060498" w:rsidRPr="00780204">
        <w:rPr>
          <w:sz w:val="28"/>
          <w:szCs w:val="28"/>
        </w:rPr>
        <w:t xml:space="preserve"> </w:t>
      </w:r>
      <w:r w:rsidR="0072517E" w:rsidRPr="00780204">
        <w:rPr>
          <w:sz w:val="28"/>
          <w:szCs w:val="28"/>
        </w:rPr>
        <w:t>7</w:t>
      </w:r>
      <w:r w:rsidR="00566379" w:rsidRPr="00780204">
        <w:rPr>
          <w:sz w:val="28"/>
          <w:szCs w:val="28"/>
        </w:rPr>
        <w:t>)</w:t>
      </w:r>
      <w:r w:rsidR="00060498" w:rsidRPr="00780204">
        <w:rPr>
          <w:sz w:val="28"/>
          <w:szCs w:val="28"/>
        </w:rPr>
        <w:t>.</w:t>
      </w:r>
    </w:p>
    <w:p w:rsidR="006D2445" w:rsidRPr="006D2445" w:rsidRDefault="006D2445" w:rsidP="006D2445">
      <w:pPr>
        <w:spacing w:line="276" w:lineRule="auto"/>
        <w:ind w:firstLine="284"/>
        <w:jc w:val="both"/>
        <w:rPr>
          <w:sz w:val="28"/>
          <w:szCs w:val="28"/>
        </w:rPr>
      </w:pPr>
      <w:r w:rsidRPr="006D2445">
        <w:rPr>
          <w:sz w:val="28"/>
          <w:szCs w:val="28"/>
        </w:rPr>
        <w:lastRenderedPageBreak/>
        <w:t>Вне</w:t>
      </w:r>
      <w:r>
        <w:rPr>
          <w:sz w:val="28"/>
          <w:szCs w:val="28"/>
        </w:rPr>
        <w:t>классную</w:t>
      </w:r>
      <w:r w:rsidRPr="006D2445">
        <w:rPr>
          <w:sz w:val="28"/>
          <w:szCs w:val="28"/>
        </w:rPr>
        <w:t xml:space="preserve"> деятельность </w:t>
      </w:r>
      <w:r>
        <w:rPr>
          <w:sz w:val="28"/>
          <w:szCs w:val="28"/>
        </w:rPr>
        <w:t xml:space="preserve">по </w:t>
      </w:r>
      <w:proofErr w:type="spellStart"/>
      <w:proofErr w:type="gramStart"/>
      <w:r>
        <w:rPr>
          <w:sz w:val="28"/>
          <w:szCs w:val="28"/>
        </w:rPr>
        <w:t>степ-</w:t>
      </w:r>
      <w:r w:rsidRPr="006D2445">
        <w:rPr>
          <w:sz w:val="28"/>
          <w:szCs w:val="28"/>
        </w:rPr>
        <w:t>аэробике</w:t>
      </w:r>
      <w:proofErr w:type="spellEnd"/>
      <w:proofErr w:type="gramEnd"/>
      <w:r w:rsidRPr="006D2445">
        <w:rPr>
          <w:sz w:val="28"/>
          <w:szCs w:val="28"/>
        </w:rPr>
        <w:t xml:space="preserve"> направл</w:t>
      </w:r>
      <w:r>
        <w:rPr>
          <w:sz w:val="28"/>
          <w:szCs w:val="28"/>
        </w:rPr>
        <w:t>яю</w:t>
      </w:r>
      <w:r w:rsidRPr="006D2445">
        <w:rPr>
          <w:sz w:val="28"/>
          <w:szCs w:val="28"/>
        </w:rPr>
        <w:t xml:space="preserve"> не только на  совершенствование  физических качеств, но так же и на развитие творческих способностей учащихся.</w:t>
      </w:r>
    </w:p>
    <w:p w:rsidR="00663441" w:rsidRPr="006D2445" w:rsidRDefault="006D2445" w:rsidP="006D2445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663441" w:rsidRPr="006D2445">
        <w:rPr>
          <w:sz w:val="28"/>
          <w:szCs w:val="28"/>
        </w:rPr>
        <w:t xml:space="preserve">Во внеурочной деятельности занятия </w:t>
      </w:r>
      <w:proofErr w:type="spellStart"/>
      <w:proofErr w:type="gramStart"/>
      <w:r w:rsidR="00663441" w:rsidRPr="006D2445">
        <w:rPr>
          <w:sz w:val="28"/>
          <w:szCs w:val="28"/>
        </w:rPr>
        <w:t>степ-аэробикой</w:t>
      </w:r>
      <w:proofErr w:type="spellEnd"/>
      <w:proofErr w:type="gramEnd"/>
      <w:r w:rsidR="00663441" w:rsidRPr="006D2445">
        <w:rPr>
          <w:sz w:val="28"/>
          <w:szCs w:val="28"/>
        </w:rPr>
        <w:t xml:space="preserve"> осуществляю в различных вариантах: </w:t>
      </w:r>
    </w:p>
    <w:p w:rsidR="00663441" w:rsidRPr="006D2445" w:rsidRDefault="00663441" w:rsidP="006D2445">
      <w:pPr>
        <w:numPr>
          <w:ilvl w:val="0"/>
          <w:numId w:val="23"/>
        </w:numPr>
        <w:tabs>
          <w:tab w:val="clear" w:pos="720"/>
          <w:tab w:val="num" w:pos="426"/>
        </w:tabs>
        <w:spacing w:line="276" w:lineRule="auto"/>
        <w:ind w:hanging="578"/>
        <w:jc w:val="both"/>
        <w:rPr>
          <w:sz w:val="28"/>
          <w:szCs w:val="28"/>
        </w:rPr>
      </w:pPr>
      <w:r w:rsidRPr="006D2445">
        <w:rPr>
          <w:sz w:val="28"/>
          <w:szCs w:val="28"/>
        </w:rPr>
        <w:t xml:space="preserve">в форме полных занятий оздоровительно-тренирующего характера, продолжительностью </w:t>
      </w:r>
      <w:r w:rsidR="00160B9D" w:rsidRPr="006D2445">
        <w:rPr>
          <w:sz w:val="28"/>
          <w:szCs w:val="28"/>
        </w:rPr>
        <w:t>до 60-80 мин;</w:t>
      </w:r>
    </w:p>
    <w:p w:rsidR="00663441" w:rsidRPr="006D2445" w:rsidRDefault="00663441" w:rsidP="006D2445">
      <w:pPr>
        <w:numPr>
          <w:ilvl w:val="0"/>
          <w:numId w:val="23"/>
        </w:numPr>
        <w:tabs>
          <w:tab w:val="clear" w:pos="720"/>
          <w:tab w:val="num" w:pos="426"/>
        </w:tabs>
        <w:spacing w:line="276" w:lineRule="auto"/>
        <w:ind w:hanging="578"/>
        <w:jc w:val="both"/>
        <w:rPr>
          <w:sz w:val="28"/>
          <w:szCs w:val="28"/>
        </w:rPr>
      </w:pPr>
      <w:r w:rsidRPr="006D2445">
        <w:rPr>
          <w:sz w:val="28"/>
          <w:szCs w:val="28"/>
        </w:rPr>
        <w:t>как часть занятия (продолжительность от 1</w:t>
      </w:r>
      <w:r w:rsidR="00160B9D" w:rsidRPr="006D2445">
        <w:rPr>
          <w:sz w:val="28"/>
          <w:szCs w:val="28"/>
        </w:rPr>
        <w:t>5</w:t>
      </w:r>
      <w:r w:rsidRPr="006D2445">
        <w:rPr>
          <w:sz w:val="28"/>
          <w:szCs w:val="28"/>
        </w:rPr>
        <w:t xml:space="preserve"> до </w:t>
      </w:r>
      <w:r w:rsidR="00160B9D" w:rsidRPr="006D2445">
        <w:rPr>
          <w:sz w:val="28"/>
          <w:szCs w:val="28"/>
        </w:rPr>
        <w:t>30</w:t>
      </w:r>
      <w:r w:rsidRPr="006D2445">
        <w:rPr>
          <w:sz w:val="28"/>
          <w:szCs w:val="28"/>
        </w:rPr>
        <w:t xml:space="preserve"> мин.);</w:t>
      </w:r>
    </w:p>
    <w:p w:rsidR="00663441" w:rsidRPr="006D2445" w:rsidRDefault="00663441" w:rsidP="006D2445">
      <w:pPr>
        <w:numPr>
          <w:ilvl w:val="0"/>
          <w:numId w:val="23"/>
        </w:numPr>
        <w:tabs>
          <w:tab w:val="clear" w:pos="720"/>
          <w:tab w:val="num" w:pos="426"/>
        </w:tabs>
        <w:spacing w:line="276" w:lineRule="auto"/>
        <w:ind w:hanging="578"/>
        <w:jc w:val="both"/>
        <w:rPr>
          <w:sz w:val="28"/>
          <w:szCs w:val="28"/>
        </w:rPr>
      </w:pPr>
      <w:r w:rsidRPr="006D2445">
        <w:rPr>
          <w:sz w:val="28"/>
          <w:szCs w:val="28"/>
        </w:rPr>
        <w:t>в форме утренней гимнастики, что усиливает ее оздоровительный и эмоциональный эффект;</w:t>
      </w:r>
    </w:p>
    <w:p w:rsidR="00663441" w:rsidRPr="006D2445" w:rsidRDefault="00663441" w:rsidP="006D2445">
      <w:pPr>
        <w:numPr>
          <w:ilvl w:val="0"/>
          <w:numId w:val="23"/>
        </w:numPr>
        <w:tabs>
          <w:tab w:val="clear" w:pos="720"/>
          <w:tab w:val="num" w:pos="426"/>
        </w:tabs>
        <w:spacing w:line="276" w:lineRule="auto"/>
        <w:ind w:hanging="578"/>
        <w:jc w:val="both"/>
        <w:rPr>
          <w:sz w:val="28"/>
          <w:szCs w:val="28"/>
        </w:rPr>
      </w:pPr>
      <w:r w:rsidRPr="006D2445">
        <w:rPr>
          <w:sz w:val="28"/>
          <w:szCs w:val="28"/>
        </w:rPr>
        <w:t xml:space="preserve">в показательных </w:t>
      </w:r>
      <w:r w:rsidR="00100537" w:rsidRPr="006D2445">
        <w:rPr>
          <w:sz w:val="28"/>
          <w:szCs w:val="28"/>
        </w:rPr>
        <w:t>выступлениях детей на праздник</w:t>
      </w:r>
      <w:r w:rsidR="006D2445">
        <w:rPr>
          <w:sz w:val="28"/>
          <w:szCs w:val="28"/>
        </w:rPr>
        <w:t>ах</w:t>
      </w:r>
      <w:r w:rsidR="00160B9D" w:rsidRPr="006D2445">
        <w:rPr>
          <w:sz w:val="28"/>
          <w:szCs w:val="28"/>
        </w:rPr>
        <w:t xml:space="preserve"> (ПРИЛОЖЕНИЕ</w:t>
      </w:r>
      <w:r w:rsidR="00964ECB" w:rsidRPr="006D2445">
        <w:rPr>
          <w:sz w:val="28"/>
          <w:szCs w:val="28"/>
        </w:rPr>
        <w:t xml:space="preserve"> 8</w:t>
      </w:r>
      <w:r w:rsidR="00160B9D" w:rsidRPr="006D2445">
        <w:rPr>
          <w:sz w:val="28"/>
          <w:szCs w:val="28"/>
        </w:rPr>
        <w:t>)</w:t>
      </w:r>
      <w:r w:rsidR="00640AEE">
        <w:rPr>
          <w:sz w:val="28"/>
          <w:szCs w:val="28"/>
        </w:rPr>
        <w:t>.</w:t>
      </w:r>
    </w:p>
    <w:p w:rsidR="00663441" w:rsidRPr="006D2445" w:rsidRDefault="00663441" w:rsidP="006D2445">
      <w:pPr>
        <w:spacing w:line="276" w:lineRule="auto"/>
        <w:ind w:firstLine="284"/>
        <w:jc w:val="both"/>
        <w:rPr>
          <w:color w:val="FF0000"/>
          <w:sz w:val="28"/>
          <w:szCs w:val="28"/>
        </w:rPr>
      </w:pPr>
    </w:p>
    <w:p w:rsidR="00591768" w:rsidRPr="006D2445" w:rsidRDefault="00160B9D" w:rsidP="006D2445">
      <w:pPr>
        <w:spacing w:line="276" w:lineRule="auto"/>
        <w:jc w:val="both"/>
        <w:rPr>
          <w:sz w:val="28"/>
          <w:szCs w:val="28"/>
        </w:rPr>
      </w:pPr>
      <w:r w:rsidRPr="006D2445">
        <w:rPr>
          <w:sz w:val="28"/>
          <w:szCs w:val="28"/>
        </w:rPr>
        <w:t xml:space="preserve">   Сочетание занятий урочной и внеурочной деятельности способствуют повышению мотивации к занятиям физической культурой и как следствие, улучшению показателей и результатов физической подготовленности детей и развитию их физических способностей (координационных, силовых, </w:t>
      </w:r>
      <w:proofErr w:type="spellStart"/>
      <w:r w:rsidRPr="006D2445">
        <w:rPr>
          <w:sz w:val="28"/>
          <w:szCs w:val="28"/>
        </w:rPr>
        <w:t>скоростно</w:t>
      </w:r>
      <w:proofErr w:type="spellEnd"/>
      <w:r w:rsidRPr="006D2445">
        <w:rPr>
          <w:sz w:val="28"/>
          <w:szCs w:val="28"/>
        </w:rPr>
        <w:t xml:space="preserve"> - силовых,  выносливости).</w:t>
      </w:r>
    </w:p>
    <w:p w:rsidR="006E3B73" w:rsidRDefault="006E3B73" w:rsidP="00724583">
      <w:pPr>
        <w:spacing w:line="360" w:lineRule="auto"/>
        <w:jc w:val="center"/>
        <w:rPr>
          <w:b/>
          <w:sz w:val="36"/>
          <w:szCs w:val="36"/>
        </w:rPr>
      </w:pPr>
      <w:r w:rsidRPr="000B2D48">
        <w:rPr>
          <w:b/>
          <w:sz w:val="36"/>
          <w:szCs w:val="36"/>
        </w:rPr>
        <w:t>Результативность</w:t>
      </w:r>
    </w:p>
    <w:p w:rsidR="006E3B73" w:rsidRDefault="00724583" w:rsidP="006E3B73">
      <w:pPr>
        <w:spacing w:line="276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Проанализировав уровень физической подготовленности учеников, которые занимаются по программе с элементами </w:t>
      </w:r>
      <w:proofErr w:type="gramStart"/>
      <w:r>
        <w:rPr>
          <w:sz w:val="28"/>
          <w:szCs w:val="28"/>
        </w:rPr>
        <w:t>степ-аэробики</w:t>
      </w:r>
      <w:proofErr w:type="gramEnd"/>
      <w:r>
        <w:rPr>
          <w:sz w:val="28"/>
          <w:szCs w:val="28"/>
        </w:rPr>
        <w:t>, заметила с</w:t>
      </w:r>
      <w:r w:rsidR="006E3B73" w:rsidRPr="008A3987">
        <w:rPr>
          <w:sz w:val="28"/>
          <w:szCs w:val="28"/>
        </w:rPr>
        <w:t>той</w:t>
      </w:r>
      <w:r w:rsidR="00710D9F">
        <w:rPr>
          <w:sz w:val="28"/>
          <w:szCs w:val="28"/>
        </w:rPr>
        <w:t>кое повышение уровня физической</w:t>
      </w:r>
      <w:r w:rsidR="006D2445">
        <w:rPr>
          <w:sz w:val="28"/>
          <w:szCs w:val="28"/>
        </w:rPr>
        <w:t xml:space="preserve"> </w:t>
      </w:r>
      <w:r w:rsidR="00710D9F">
        <w:rPr>
          <w:sz w:val="28"/>
          <w:szCs w:val="28"/>
        </w:rPr>
        <w:t>подготовленности</w:t>
      </w:r>
      <w:r w:rsidR="006E3B73" w:rsidRPr="008A3987">
        <w:rPr>
          <w:sz w:val="28"/>
          <w:szCs w:val="28"/>
        </w:rPr>
        <w:t xml:space="preserve"> учеников </w:t>
      </w:r>
      <w:r w:rsidR="006E3B73">
        <w:rPr>
          <w:sz w:val="28"/>
          <w:szCs w:val="28"/>
        </w:rPr>
        <w:t>в 5-8 классах</w:t>
      </w:r>
      <w:r w:rsidR="006E3B73" w:rsidRPr="008A3987">
        <w:rPr>
          <w:sz w:val="28"/>
          <w:szCs w:val="28"/>
        </w:rPr>
        <w:t xml:space="preserve">, </w:t>
      </w:r>
      <w:r w:rsidR="006E3B73">
        <w:rPr>
          <w:sz w:val="28"/>
          <w:szCs w:val="28"/>
        </w:rPr>
        <w:t xml:space="preserve">положительные </w:t>
      </w:r>
      <w:r w:rsidR="006E3B73" w:rsidRPr="008A3987">
        <w:rPr>
          <w:sz w:val="28"/>
          <w:szCs w:val="28"/>
        </w:rPr>
        <w:t xml:space="preserve">изменения в психической сфере личности; </w:t>
      </w:r>
      <w:r w:rsidR="00304763" w:rsidRPr="008A3987">
        <w:rPr>
          <w:sz w:val="28"/>
          <w:szCs w:val="28"/>
        </w:rPr>
        <w:t>появи</w:t>
      </w:r>
      <w:r w:rsidR="00304763">
        <w:rPr>
          <w:sz w:val="28"/>
          <w:szCs w:val="28"/>
        </w:rPr>
        <w:t>лись</w:t>
      </w:r>
      <w:r w:rsidR="006E3B73" w:rsidRPr="008A3987">
        <w:rPr>
          <w:sz w:val="28"/>
          <w:szCs w:val="28"/>
        </w:rPr>
        <w:t xml:space="preserve"> целеустремлённость, оптимизм, уверенность, стремление к самосовершенствованию, умение организовать себя д</w:t>
      </w:r>
      <w:r w:rsidR="00060498">
        <w:rPr>
          <w:sz w:val="28"/>
          <w:szCs w:val="28"/>
        </w:rPr>
        <w:t xml:space="preserve">ля достижения поставленной цели </w:t>
      </w:r>
      <w:r w:rsidR="00640AEE">
        <w:rPr>
          <w:sz w:val="28"/>
          <w:szCs w:val="28"/>
        </w:rPr>
        <w:t xml:space="preserve">(ПРИЛОЖЕНИЕ </w:t>
      </w:r>
      <w:r w:rsidR="00100537">
        <w:rPr>
          <w:sz w:val="28"/>
          <w:szCs w:val="28"/>
        </w:rPr>
        <w:t>9</w:t>
      </w:r>
      <w:r w:rsidR="00C26EC4">
        <w:rPr>
          <w:sz w:val="28"/>
          <w:szCs w:val="28"/>
        </w:rPr>
        <w:t>)</w:t>
      </w:r>
      <w:r w:rsidR="00060498">
        <w:rPr>
          <w:sz w:val="28"/>
          <w:szCs w:val="28"/>
        </w:rPr>
        <w:t>.</w:t>
      </w:r>
      <w:r w:rsidR="006E3B73" w:rsidRPr="008A3987">
        <w:rPr>
          <w:sz w:val="28"/>
          <w:szCs w:val="28"/>
        </w:rPr>
        <w:t xml:space="preserve"> Ребята гораздо успешнее справляются с </w:t>
      </w:r>
      <w:r w:rsidR="006E3B73">
        <w:rPr>
          <w:sz w:val="28"/>
          <w:szCs w:val="28"/>
        </w:rPr>
        <w:t xml:space="preserve">содержанием </w:t>
      </w:r>
      <w:r w:rsidR="006E3B73" w:rsidRPr="008A3987">
        <w:rPr>
          <w:sz w:val="28"/>
          <w:szCs w:val="28"/>
        </w:rPr>
        <w:t>программн</w:t>
      </w:r>
      <w:r w:rsidR="006E3B73">
        <w:rPr>
          <w:sz w:val="28"/>
          <w:szCs w:val="28"/>
        </w:rPr>
        <w:t>ого</w:t>
      </w:r>
      <w:r w:rsidR="006E3B73" w:rsidRPr="008A3987">
        <w:rPr>
          <w:sz w:val="28"/>
          <w:szCs w:val="28"/>
        </w:rPr>
        <w:t xml:space="preserve"> материал</w:t>
      </w:r>
      <w:r w:rsidR="006E3B73">
        <w:rPr>
          <w:sz w:val="28"/>
          <w:szCs w:val="28"/>
        </w:rPr>
        <w:t>а</w:t>
      </w:r>
      <w:r w:rsidR="006E3B73" w:rsidRPr="008A3987">
        <w:rPr>
          <w:sz w:val="28"/>
          <w:szCs w:val="28"/>
        </w:rPr>
        <w:t xml:space="preserve"> на уроках физической культуры, контрольные норм</w:t>
      </w:r>
      <w:r w:rsidR="006E3B73">
        <w:rPr>
          <w:sz w:val="28"/>
          <w:szCs w:val="28"/>
        </w:rPr>
        <w:t xml:space="preserve">ативы по физической подготовке </w:t>
      </w:r>
      <w:r w:rsidR="00710D9F">
        <w:rPr>
          <w:sz w:val="28"/>
          <w:szCs w:val="28"/>
        </w:rPr>
        <w:t>85</w:t>
      </w:r>
      <w:r w:rsidR="006E3B73" w:rsidRPr="008A3987">
        <w:rPr>
          <w:sz w:val="28"/>
          <w:szCs w:val="28"/>
        </w:rPr>
        <w:t>% учеников сдают на</w:t>
      </w:r>
      <w:r w:rsidR="006E3B73">
        <w:rPr>
          <w:sz w:val="28"/>
          <w:szCs w:val="28"/>
        </w:rPr>
        <w:t xml:space="preserve"> «хорошо» и «отлично». </w:t>
      </w:r>
      <w:r w:rsidR="0073466C">
        <w:rPr>
          <w:sz w:val="28"/>
          <w:szCs w:val="28"/>
        </w:rPr>
        <w:t>Некоторые учащиеся с</w:t>
      </w:r>
      <w:r w:rsidR="006E3B73">
        <w:rPr>
          <w:sz w:val="28"/>
          <w:szCs w:val="28"/>
        </w:rPr>
        <w:t xml:space="preserve">тали регулярно посещать занятия </w:t>
      </w:r>
      <w:proofErr w:type="gramStart"/>
      <w:r w:rsidR="006E3B73">
        <w:rPr>
          <w:sz w:val="28"/>
          <w:szCs w:val="28"/>
        </w:rPr>
        <w:t>степ-аэробикой</w:t>
      </w:r>
      <w:proofErr w:type="gramEnd"/>
      <w:r w:rsidR="006E3B73">
        <w:rPr>
          <w:sz w:val="28"/>
          <w:szCs w:val="28"/>
        </w:rPr>
        <w:t xml:space="preserve"> в профессиональных спортивных клубах.</w:t>
      </w:r>
    </w:p>
    <w:p w:rsidR="00633DF3" w:rsidRDefault="00633DF3" w:rsidP="006E3B73">
      <w:pPr>
        <w:spacing w:line="276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Выросли показатели по данным мониторинга физической подготовленности учащихся с использованием программы «Физкультурный паспорт»</w:t>
      </w:r>
      <w:r w:rsidR="00724583">
        <w:rPr>
          <w:sz w:val="28"/>
          <w:szCs w:val="28"/>
        </w:rPr>
        <w:t xml:space="preserve"> (ПРИЛОЖЕНИЕ </w:t>
      </w:r>
      <w:r w:rsidR="00100537">
        <w:rPr>
          <w:sz w:val="28"/>
          <w:szCs w:val="28"/>
        </w:rPr>
        <w:t>10</w:t>
      </w:r>
      <w:r w:rsidR="00724583">
        <w:rPr>
          <w:sz w:val="28"/>
          <w:szCs w:val="28"/>
        </w:rPr>
        <w:t>)</w:t>
      </w:r>
      <w:r w:rsidR="006D2445">
        <w:rPr>
          <w:sz w:val="28"/>
          <w:szCs w:val="28"/>
        </w:rPr>
        <w:t>.</w:t>
      </w:r>
    </w:p>
    <w:p w:rsidR="006E3B73" w:rsidRDefault="006E3B73" w:rsidP="006E3B73">
      <w:pPr>
        <w:spacing w:line="276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Ежегодно в школе проходит</w:t>
      </w:r>
      <w:r w:rsidR="0073466C">
        <w:rPr>
          <w:sz w:val="28"/>
          <w:szCs w:val="28"/>
        </w:rPr>
        <w:t xml:space="preserve"> традиционный</w:t>
      </w:r>
      <w:r>
        <w:rPr>
          <w:sz w:val="28"/>
          <w:szCs w:val="28"/>
        </w:rPr>
        <w:t xml:space="preserve"> творческий конкурс «Фестиваль искусств». В программу выступлений регулярно включаются танцевальные номера с использованием </w:t>
      </w:r>
      <w:proofErr w:type="gramStart"/>
      <w:r>
        <w:rPr>
          <w:sz w:val="28"/>
          <w:szCs w:val="28"/>
        </w:rPr>
        <w:t>степ-платформ</w:t>
      </w:r>
      <w:proofErr w:type="gramEnd"/>
      <w:r>
        <w:rPr>
          <w:sz w:val="28"/>
          <w:szCs w:val="28"/>
        </w:rPr>
        <w:t>.</w:t>
      </w:r>
    </w:p>
    <w:p w:rsidR="0073466C" w:rsidRDefault="0073466C" w:rsidP="006E3B73">
      <w:pPr>
        <w:spacing w:line="276" w:lineRule="auto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Улучшаются рез</w:t>
      </w:r>
      <w:r w:rsidR="00640AEE">
        <w:rPr>
          <w:sz w:val="28"/>
          <w:szCs w:val="28"/>
        </w:rPr>
        <w:t>ультаты участия в соревнованиях</w:t>
      </w:r>
      <w:r w:rsidR="0099662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(ПРИЛОЖЕНИЕ </w:t>
      </w:r>
      <w:r w:rsidR="00C26EC4">
        <w:rPr>
          <w:sz w:val="28"/>
          <w:szCs w:val="28"/>
        </w:rPr>
        <w:t>1</w:t>
      </w:r>
      <w:r w:rsidR="00100537">
        <w:rPr>
          <w:sz w:val="28"/>
          <w:szCs w:val="28"/>
        </w:rPr>
        <w:t>1</w:t>
      </w:r>
      <w:r>
        <w:rPr>
          <w:sz w:val="28"/>
          <w:szCs w:val="28"/>
        </w:rPr>
        <w:t>)</w:t>
      </w:r>
      <w:r w:rsidR="00640AEE">
        <w:rPr>
          <w:sz w:val="28"/>
          <w:szCs w:val="28"/>
        </w:rPr>
        <w:t>.</w:t>
      </w:r>
    </w:p>
    <w:p w:rsidR="00656576" w:rsidRDefault="00304763" w:rsidP="0073466C">
      <w:pPr>
        <w:tabs>
          <w:tab w:val="left" w:pos="3495"/>
        </w:tabs>
        <w:spacing w:line="276" w:lineRule="auto"/>
        <w:jc w:val="both"/>
        <w:rPr>
          <w:b/>
          <w:sz w:val="36"/>
          <w:szCs w:val="36"/>
        </w:rPr>
      </w:pPr>
      <w:r>
        <w:rPr>
          <w:sz w:val="28"/>
          <w:szCs w:val="28"/>
        </w:rPr>
        <w:t xml:space="preserve">   </w:t>
      </w:r>
      <w:r w:rsidR="006E3B73">
        <w:rPr>
          <w:sz w:val="28"/>
          <w:szCs w:val="28"/>
        </w:rPr>
        <w:t>Стойкая тенденция к сохранению хороших результатов и к увеличению уровня физическ</w:t>
      </w:r>
      <w:r w:rsidR="0054461C">
        <w:rPr>
          <w:sz w:val="28"/>
          <w:szCs w:val="28"/>
        </w:rPr>
        <w:t>ой</w:t>
      </w:r>
      <w:r>
        <w:rPr>
          <w:sz w:val="28"/>
          <w:szCs w:val="28"/>
        </w:rPr>
        <w:t xml:space="preserve"> </w:t>
      </w:r>
      <w:r w:rsidR="0054461C">
        <w:rPr>
          <w:sz w:val="28"/>
          <w:szCs w:val="28"/>
        </w:rPr>
        <w:t>подготовленности</w:t>
      </w:r>
      <w:r w:rsidR="006E3B73">
        <w:rPr>
          <w:sz w:val="28"/>
          <w:szCs w:val="28"/>
        </w:rPr>
        <w:t xml:space="preserve"> свидетельствует о рациональной организации двигательного режима, оптимальном </w:t>
      </w:r>
      <w:r w:rsidR="00FF44EF">
        <w:rPr>
          <w:sz w:val="28"/>
          <w:szCs w:val="28"/>
        </w:rPr>
        <w:t xml:space="preserve">сочетании </w:t>
      </w:r>
      <w:r w:rsidR="006E3B73">
        <w:rPr>
          <w:sz w:val="28"/>
          <w:szCs w:val="28"/>
        </w:rPr>
        <w:t>содержани</w:t>
      </w:r>
      <w:r w:rsidR="00FF44EF">
        <w:rPr>
          <w:sz w:val="28"/>
          <w:szCs w:val="28"/>
        </w:rPr>
        <w:t>я</w:t>
      </w:r>
      <w:r w:rsidR="006E3B73">
        <w:rPr>
          <w:sz w:val="28"/>
          <w:szCs w:val="28"/>
        </w:rPr>
        <w:t xml:space="preserve"> урочных и внеурочных форм занятий</w:t>
      </w:r>
      <w:r w:rsidR="009032E0">
        <w:rPr>
          <w:sz w:val="28"/>
          <w:szCs w:val="28"/>
        </w:rPr>
        <w:t xml:space="preserve"> по степ - аэробике.</w:t>
      </w:r>
    </w:p>
    <w:p w:rsidR="00724583" w:rsidRPr="000B2D48" w:rsidRDefault="00724583" w:rsidP="00724583">
      <w:pPr>
        <w:jc w:val="center"/>
        <w:rPr>
          <w:b/>
          <w:sz w:val="36"/>
          <w:szCs w:val="36"/>
        </w:rPr>
      </w:pPr>
      <w:r w:rsidRPr="000B2D48">
        <w:rPr>
          <w:b/>
          <w:sz w:val="36"/>
          <w:szCs w:val="36"/>
        </w:rPr>
        <w:lastRenderedPageBreak/>
        <w:t>Адресная направленность</w:t>
      </w:r>
    </w:p>
    <w:p w:rsidR="00724583" w:rsidRPr="007365B7" w:rsidRDefault="00724583" w:rsidP="00724583">
      <w:pPr>
        <w:jc w:val="center"/>
        <w:rPr>
          <w:sz w:val="32"/>
          <w:szCs w:val="32"/>
        </w:rPr>
      </w:pPr>
    </w:p>
    <w:p w:rsidR="00724583" w:rsidRDefault="00724583" w:rsidP="00724583">
      <w:pPr>
        <w:spacing w:line="360" w:lineRule="auto"/>
        <w:jc w:val="both"/>
      </w:pPr>
      <w:r>
        <w:rPr>
          <w:sz w:val="28"/>
          <w:szCs w:val="28"/>
        </w:rPr>
        <w:t xml:space="preserve">    Опыт предназначен учителям физической культуры, инструкторам по физической культуре. Его можно использовать ученикам при самостоятельных тренировках.</w:t>
      </w:r>
    </w:p>
    <w:p w:rsidR="00640AEE" w:rsidRDefault="00640AEE" w:rsidP="00C26EC4">
      <w:pPr>
        <w:tabs>
          <w:tab w:val="left" w:pos="3495"/>
        </w:tabs>
        <w:spacing w:line="360" w:lineRule="auto"/>
        <w:jc w:val="center"/>
        <w:rPr>
          <w:b/>
          <w:sz w:val="36"/>
          <w:szCs w:val="36"/>
        </w:rPr>
      </w:pPr>
    </w:p>
    <w:p w:rsidR="00656576" w:rsidRDefault="00656576" w:rsidP="00C26EC4">
      <w:pPr>
        <w:tabs>
          <w:tab w:val="left" w:pos="3495"/>
        </w:tabs>
        <w:spacing w:line="360" w:lineRule="auto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Литер</w:t>
      </w:r>
      <w:r w:rsidRPr="00194353">
        <w:rPr>
          <w:b/>
          <w:sz w:val="36"/>
          <w:szCs w:val="36"/>
        </w:rPr>
        <w:t>атура</w:t>
      </w:r>
    </w:p>
    <w:p w:rsidR="00656576" w:rsidRDefault="00656576" w:rsidP="00656576">
      <w:pPr>
        <w:numPr>
          <w:ilvl w:val="0"/>
          <w:numId w:val="8"/>
        </w:numPr>
        <w:tabs>
          <w:tab w:val="left" w:pos="3495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Педагогика</w:t>
      </w:r>
      <w:proofErr w:type="gramStart"/>
      <w:r>
        <w:rPr>
          <w:sz w:val="28"/>
          <w:szCs w:val="28"/>
        </w:rPr>
        <w:t>/П</w:t>
      </w:r>
      <w:proofErr w:type="gramEnd"/>
      <w:r>
        <w:rPr>
          <w:sz w:val="28"/>
          <w:szCs w:val="28"/>
        </w:rPr>
        <w:t>од ред. П.И.Пидкасистого.-М.:РПА,1996.</w:t>
      </w:r>
    </w:p>
    <w:p w:rsidR="00656576" w:rsidRDefault="00656576" w:rsidP="00656576">
      <w:pPr>
        <w:pStyle w:val="a9"/>
        <w:numPr>
          <w:ilvl w:val="0"/>
          <w:numId w:val="8"/>
        </w:numPr>
        <w:spacing w:line="360" w:lineRule="auto"/>
        <w:rPr>
          <w:sz w:val="28"/>
        </w:rPr>
      </w:pPr>
      <w:r w:rsidRPr="00656576">
        <w:rPr>
          <w:sz w:val="28"/>
        </w:rPr>
        <w:t>Национальная образовательная  инициатива «</w:t>
      </w:r>
      <w:r w:rsidRPr="00656576">
        <w:rPr>
          <w:bCs/>
          <w:sz w:val="28"/>
        </w:rPr>
        <w:t>Нашановаяшкола</w:t>
      </w:r>
      <w:r w:rsidRPr="00656576">
        <w:rPr>
          <w:sz w:val="28"/>
        </w:rPr>
        <w:t>»</w:t>
      </w:r>
    </w:p>
    <w:p w:rsidR="00656576" w:rsidRDefault="00656576" w:rsidP="00656576">
      <w:pPr>
        <w:pStyle w:val="a9"/>
        <w:numPr>
          <w:ilvl w:val="0"/>
          <w:numId w:val="8"/>
        </w:numPr>
        <w:spacing w:line="360" w:lineRule="auto"/>
        <w:rPr>
          <w:sz w:val="28"/>
        </w:rPr>
      </w:pPr>
      <w:proofErr w:type="spellStart"/>
      <w:r>
        <w:rPr>
          <w:sz w:val="28"/>
        </w:rPr>
        <w:t>Крючек</w:t>
      </w:r>
      <w:proofErr w:type="spellEnd"/>
      <w:r>
        <w:rPr>
          <w:sz w:val="28"/>
        </w:rPr>
        <w:t xml:space="preserve"> Е.С. Аэробика: содержание и методика оздоровительных занятий </w:t>
      </w:r>
      <w:proofErr w:type="gramStart"/>
      <w:r w:rsidR="00882B2C">
        <w:rPr>
          <w:sz w:val="28"/>
        </w:rPr>
        <w:t>–М</w:t>
      </w:r>
      <w:proofErr w:type="gramEnd"/>
      <w:r w:rsidR="00882B2C">
        <w:rPr>
          <w:sz w:val="28"/>
        </w:rPr>
        <w:t>.: Терра-спорт,2001</w:t>
      </w:r>
    </w:p>
    <w:p w:rsidR="00882B2C" w:rsidRDefault="00882B2C" w:rsidP="00656576">
      <w:pPr>
        <w:pStyle w:val="a9"/>
        <w:numPr>
          <w:ilvl w:val="0"/>
          <w:numId w:val="8"/>
        </w:numPr>
        <w:spacing w:line="360" w:lineRule="auto"/>
        <w:rPr>
          <w:sz w:val="28"/>
        </w:rPr>
      </w:pPr>
      <w:r>
        <w:rPr>
          <w:sz w:val="28"/>
        </w:rPr>
        <w:t>Лях В.И. Программа по физической культуре.- Просвещение,2000</w:t>
      </w:r>
    </w:p>
    <w:p w:rsidR="00882B2C" w:rsidRDefault="00882B2C" w:rsidP="00656576">
      <w:pPr>
        <w:pStyle w:val="a9"/>
        <w:numPr>
          <w:ilvl w:val="0"/>
          <w:numId w:val="8"/>
        </w:numPr>
        <w:spacing w:line="360" w:lineRule="auto"/>
        <w:rPr>
          <w:sz w:val="28"/>
        </w:rPr>
      </w:pPr>
      <w:proofErr w:type="spellStart"/>
      <w:r>
        <w:rPr>
          <w:sz w:val="28"/>
        </w:rPr>
        <w:t>Мякинченко</w:t>
      </w:r>
      <w:proofErr w:type="spellEnd"/>
      <w:r>
        <w:rPr>
          <w:sz w:val="28"/>
        </w:rPr>
        <w:t xml:space="preserve"> Е.Б. Аэробика: теория и методика проведения занятий.- М.: Физкультура и спорт,2000</w:t>
      </w:r>
    </w:p>
    <w:p w:rsidR="00882B2C" w:rsidRPr="00656576" w:rsidRDefault="00882B2C" w:rsidP="00656576">
      <w:pPr>
        <w:pStyle w:val="a9"/>
        <w:numPr>
          <w:ilvl w:val="0"/>
          <w:numId w:val="8"/>
        </w:numPr>
        <w:spacing w:line="360" w:lineRule="auto"/>
        <w:rPr>
          <w:sz w:val="28"/>
        </w:rPr>
      </w:pPr>
      <w:r>
        <w:rPr>
          <w:sz w:val="28"/>
        </w:rPr>
        <w:t xml:space="preserve">Сиднева Л.В. </w:t>
      </w:r>
      <w:proofErr w:type="spellStart"/>
      <w:r>
        <w:rPr>
          <w:sz w:val="28"/>
        </w:rPr>
        <w:t>Степ-аэробика</w:t>
      </w:r>
      <w:proofErr w:type="gramStart"/>
      <w:r>
        <w:rPr>
          <w:sz w:val="28"/>
        </w:rPr>
        <w:t>.-</w:t>
      </w:r>
      <w:proofErr w:type="gramEnd"/>
      <w:r>
        <w:rPr>
          <w:sz w:val="28"/>
        </w:rPr>
        <w:t>Троицк</w:t>
      </w:r>
      <w:proofErr w:type="spellEnd"/>
      <w:r>
        <w:rPr>
          <w:sz w:val="28"/>
        </w:rPr>
        <w:t xml:space="preserve">: </w:t>
      </w:r>
      <w:proofErr w:type="spellStart"/>
      <w:r>
        <w:rPr>
          <w:sz w:val="28"/>
        </w:rPr>
        <w:t>Тровант</w:t>
      </w:r>
      <w:proofErr w:type="spellEnd"/>
      <w:r>
        <w:rPr>
          <w:sz w:val="28"/>
        </w:rPr>
        <w:t xml:space="preserve"> ЛТД,1997.</w:t>
      </w:r>
    </w:p>
    <w:p w:rsidR="00656576" w:rsidRDefault="00656576" w:rsidP="00656576">
      <w:pPr>
        <w:pStyle w:val="a9"/>
        <w:numPr>
          <w:ilvl w:val="0"/>
          <w:numId w:val="8"/>
        </w:numPr>
        <w:spacing w:line="360" w:lineRule="auto"/>
      </w:pPr>
      <w:r w:rsidRPr="00656576">
        <w:rPr>
          <w:sz w:val="28"/>
        </w:rPr>
        <w:t>- Интернет ресурсы  www.fitness-aerobics.ru (раздел урок 21 века)</w:t>
      </w:r>
      <w:r>
        <w:t>.</w:t>
      </w:r>
    </w:p>
    <w:p w:rsidR="00BD4335" w:rsidRPr="00C24A2B" w:rsidRDefault="00BD4335" w:rsidP="00656576">
      <w:pPr>
        <w:pStyle w:val="a9"/>
        <w:numPr>
          <w:ilvl w:val="0"/>
          <w:numId w:val="8"/>
        </w:numPr>
        <w:spacing w:line="360" w:lineRule="auto"/>
        <w:rPr>
          <w:sz w:val="28"/>
        </w:rPr>
      </w:pPr>
      <w:r w:rsidRPr="00C24A2B">
        <w:rPr>
          <w:sz w:val="28"/>
        </w:rPr>
        <w:t>Сайт библиотеки международной спортивной информации (http://bmsi.ru)</w:t>
      </w:r>
    </w:p>
    <w:p w:rsidR="0095569C" w:rsidRDefault="0095569C"/>
    <w:p w:rsidR="0095569C" w:rsidRDefault="0095569C"/>
    <w:p w:rsidR="0095569C" w:rsidRDefault="0095569C"/>
    <w:p w:rsidR="0095569C" w:rsidRDefault="0095569C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9032E0" w:rsidRDefault="009032E0"/>
    <w:p w:rsidR="00640AEE" w:rsidRDefault="00640AEE"/>
    <w:p w:rsidR="00640AEE" w:rsidRDefault="00640AEE"/>
    <w:p w:rsidR="00640AEE" w:rsidRDefault="00640AEE"/>
    <w:p w:rsidR="009032E0" w:rsidRDefault="009032E0"/>
    <w:p w:rsidR="0095569C" w:rsidRDefault="0095569C"/>
    <w:p w:rsidR="0095569C" w:rsidRDefault="0095569C"/>
    <w:p w:rsidR="0095569C" w:rsidRDefault="0095569C"/>
    <w:p w:rsidR="0095569C" w:rsidRPr="009032E0" w:rsidRDefault="009032E0" w:rsidP="009032E0">
      <w:pPr>
        <w:jc w:val="center"/>
        <w:rPr>
          <w:b/>
          <w:sz w:val="144"/>
        </w:rPr>
      </w:pPr>
      <w:r w:rsidRPr="009032E0">
        <w:rPr>
          <w:b/>
          <w:sz w:val="144"/>
        </w:rPr>
        <w:t>Приложения</w:t>
      </w:r>
    </w:p>
    <w:p w:rsidR="0095569C" w:rsidRDefault="0095569C"/>
    <w:p w:rsidR="0095569C" w:rsidRDefault="0095569C"/>
    <w:p w:rsidR="00724583" w:rsidRDefault="00724583"/>
    <w:p w:rsidR="00724583" w:rsidRDefault="00724583"/>
    <w:p w:rsidR="00724583" w:rsidRDefault="00724583"/>
    <w:p w:rsidR="00724583" w:rsidRDefault="00724583"/>
    <w:p w:rsidR="00724583" w:rsidRDefault="00724583"/>
    <w:p w:rsidR="00724583" w:rsidRDefault="00724583"/>
    <w:p w:rsidR="00724583" w:rsidRDefault="00724583"/>
    <w:p w:rsidR="00724583" w:rsidRDefault="00724583"/>
    <w:p w:rsidR="006D2445" w:rsidRDefault="006D2445"/>
    <w:p w:rsidR="006D2445" w:rsidRDefault="006D2445"/>
    <w:p w:rsidR="006D2445" w:rsidRDefault="006D2445"/>
    <w:p w:rsidR="006D2445" w:rsidRDefault="006D2445"/>
    <w:p w:rsidR="006D2445" w:rsidRDefault="006D2445"/>
    <w:p w:rsidR="006D2445" w:rsidRDefault="006D2445"/>
    <w:p w:rsidR="006D2445" w:rsidRDefault="006D2445"/>
    <w:p w:rsidR="006D2445" w:rsidRDefault="006D2445"/>
    <w:p w:rsidR="006D2445" w:rsidRDefault="006D2445"/>
    <w:p w:rsidR="006D2445" w:rsidRDefault="006D2445"/>
    <w:p w:rsidR="006D2445" w:rsidRDefault="006D2445"/>
    <w:p w:rsidR="006D2445" w:rsidRDefault="006D2445"/>
    <w:p w:rsidR="006D2445" w:rsidRDefault="006D2445"/>
    <w:p w:rsidR="006D2445" w:rsidRDefault="006D2445"/>
    <w:p w:rsidR="006D2445" w:rsidRDefault="006D2445"/>
    <w:p w:rsidR="00724583" w:rsidRDefault="00724583"/>
    <w:p w:rsidR="00724583" w:rsidRDefault="00724583"/>
    <w:p w:rsidR="00724583" w:rsidRDefault="00724583"/>
    <w:p w:rsidR="00996623" w:rsidRDefault="00996623"/>
    <w:p w:rsidR="00996623" w:rsidRDefault="00996623"/>
    <w:p w:rsidR="006D2445" w:rsidRDefault="00996623" w:rsidP="00996623">
      <w:pPr>
        <w:jc w:val="center"/>
        <w:rPr>
          <w:sz w:val="32"/>
        </w:rPr>
      </w:pPr>
      <w:r>
        <w:rPr>
          <w:sz w:val="32"/>
        </w:rPr>
        <w:lastRenderedPageBreak/>
        <w:t>Приложения</w:t>
      </w:r>
    </w:p>
    <w:p w:rsidR="00996623" w:rsidRPr="00996623" w:rsidRDefault="00996623" w:rsidP="00996623">
      <w:pPr>
        <w:jc w:val="center"/>
        <w:rPr>
          <w:sz w:val="32"/>
        </w:rPr>
      </w:pPr>
    </w:p>
    <w:p w:rsidR="00724583" w:rsidRPr="00640AEE" w:rsidRDefault="006D2445" w:rsidP="00996623">
      <w:pPr>
        <w:pStyle w:val="a9"/>
        <w:numPr>
          <w:ilvl w:val="0"/>
          <w:numId w:val="24"/>
        </w:numPr>
        <w:rPr>
          <w:sz w:val="28"/>
          <w:szCs w:val="28"/>
        </w:rPr>
      </w:pPr>
      <w:r w:rsidRPr="00640AEE">
        <w:rPr>
          <w:sz w:val="28"/>
          <w:szCs w:val="28"/>
        </w:rPr>
        <w:t>Распределение программного материала в  5- 8классе по четвертям</w:t>
      </w:r>
    </w:p>
    <w:p w:rsidR="006D2445" w:rsidRPr="00640AEE" w:rsidRDefault="006D2445" w:rsidP="00996623">
      <w:pPr>
        <w:pStyle w:val="a9"/>
        <w:numPr>
          <w:ilvl w:val="0"/>
          <w:numId w:val="24"/>
        </w:numPr>
        <w:spacing w:line="276" w:lineRule="auto"/>
        <w:rPr>
          <w:bCs/>
          <w:sz w:val="28"/>
          <w:szCs w:val="28"/>
        </w:rPr>
      </w:pPr>
      <w:r w:rsidRPr="00640AEE">
        <w:rPr>
          <w:rStyle w:val="aa"/>
          <w:b w:val="0"/>
          <w:sz w:val="28"/>
          <w:szCs w:val="28"/>
        </w:rPr>
        <w:t xml:space="preserve">Шаги </w:t>
      </w:r>
      <w:proofErr w:type="spellStart"/>
      <w:proofErr w:type="gramStart"/>
      <w:r w:rsidRPr="00640AEE">
        <w:rPr>
          <w:rStyle w:val="aa"/>
          <w:b w:val="0"/>
          <w:sz w:val="28"/>
          <w:szCs w:val="28"/>
        </w:rPr>
        <w:t>степ-аэробики</w:t>
      </w:r>
      <w:proofErr w:type="spellEnd"/>
      <w:proofErr w:type="gramEnd"/>
    </w:p>
    <w:p w:rsidR="006D2445" w:rsidRPr="00640AEE" w:rsidRDefault="006D2445" w:rsidP="00996623">
      <w:pPr>
        <w:pStyle w:val="a9"/>
        <w:numPr>
          <w:ilvl w:val="0"/>
          <w:numId w:val="24"/>
        </w:numPr>
        <w:rPr>
          <w:sz w:val="28"/>
          <w:szCs w:val="28"/>
        </w:rPr>
      </w:pPr>
      <w:r w:rsidRPr="00640AEE">
        <w:rPr>
          <w:sz w:val="28"/>
          <w:szCs w:val="28"/>
        </w:rPr>
        <w:t>Комплексы степ – аэробики</w:t>
      </w:r>
    </w:p>
    <w:p w:rsidR="006D2445" w:rsidRPr="00640AEE" w:rsidRDefault="006D2445" w:rsidP="00996623">
      <w:pPr>
        <w:pStyle w:val="a9"/>
        <w:numPr>
          <w:ilvl w:val="0"/>
          <w:numId w:val="24"/>
        </w:numPr>
        <w:spacing w:before="100" w:beforeAutospacing="1" w:after="100" w:afterAutospacing="1"/>
        <w:rPr>
          <w:sz w:val="28"/>
          <w:szCs w:val="28"/>
        </w:rPr>
      </w:pPr>
      <w:r w:rsidRPr="00640AEE">
        <w:rPr>
          <w:sz w:val="28"/>
          <w:szCs w:val="28"/>
        </w:rPr>
        <w:t xml:space="preserve">Силовая часть на </w:t>
      </w:r>
      <w:proofErr w:type="spellStart"/>
      <w:proofErr w:type="gramStart"/>
      <w:r w:rsidRPr="00640AEE">
        <w:rPr>
          <w:sz w:val="28"/>
          <w:szCs w:val="28"/>
        </w:rPr>
        <w:t>степ-платформах</w:t>
      </w:r>
      <w:proofErr w:type="spellEnd"/>
      <w:proofErr w:type="gramEnd"/>
    </w:p>
    <w:p w:rsidR="00996623" w:rsidRPr="00640AEE" w:rsidRDefault="00996623" w:rsidP="00996623">
      <w:pPr>
        <w:pStyle w:val="a9"/>
        <w:numPr>
          <w:ilvl w:val="0"/>
          <w:numId w:val="24"/>
        </w:numPr>
        <w:spacing w:before="100" w:beforeAutospacing="1" w:after="100" w:afterAutospacing="1"/>
        <w:rPr>
          <w:sz w:val="28"/>
          <w:szCs w:val="28"/>
        </w:rPr>
      </w:pPr>
      <w:proofErr w:type="spellStart"/>
      <w:r w:rsidRPr="00640AEE">
        <w:rPr>
          <w:sz w:val="28"/>
          <w:szCs w:val="28"/>
        </w:rPr>
        <w:t>Стретчинг</w:t>
      </w:r>
      <w:proofErr w:type="spellEnd"/>
    </w:p>
    <w:p w:rsidR="00996623" w:rsidRPr="00640AEE" w:rsidRDefault="00996623" w:rsidP="00996623">
      <w:pPr>
        <w:pStyle w:val="a9"/>
        <w:numPr>
          <w:ilvl w:val="0"/>
          <w:numId w:val="24"/>
        </w:numPr>
        <w:spacing w:before="100" w:beforeAutospacing="1" w:after="100" w:afterAutospacing="1"/>
        <w:rPr>
          <w:sz w:val="28"/>
          <w:szCs w:val="28"/>
        </w:rPr>
      </w:pPr>
      <w:r w:rsidRPr="00640AEE">
        <w:rPr>
          <w:sz w:val="28"/>
          <w:szCs w:val="28"/>
        </w:rPr>
        <w:t xml:space="preserve">Структура комплекса </w:t>
      </w:r>
      <w:proofErr w:type="spellStart"/>
      <w:proofErr w:type="gramStart"/>
      <w:r w:rsidRPr="00640AEE">
        <w:rPr>
          <w:sz w:val="28"/>
          <w:szCs w:val="28"/>
        </w:rPr>
        <w:t>степ-аэробики</w:t>
      </w:r>
      <w:proofErr w:type="spellEnd"/>
      <w:proofErr w:type="gramEnd"/>
      <w:r w:rsidRPr="00640AEE">
        <w:rPr>
          <w:sz w:val="28"/>
          <w:szCs w:val="28"/>
        </w:rPr>
        <w:t xml:space="preserve"> для школьников</w:t>
      </w:r>
    </w:p>
    <w:p w:rsidR="00996623" w:rsidRPr="00640AEE" w:rsidRDefault="00996623" w:rsidP="00996623">
      <w:pPr>
        <w:pStyle w:val="a9"/>
        <w:numPr>
          <w:ilvl w:val="0"/>
          <w:numId w:val="24"/>
        </w:numPr>
        <w:spacing w:before="100" w:beforeAutospacing="1" w:after="100" w:afterAutospacing="1"/>
        <w:rPr>
          <w:sz w:val="28"/>
          <w:szCs w:val="28"/>
        </w:rPr>
      </w:pPr>
      <w:r w:rsidRPr="00640AEE">
        <w:rPr>
          <w:sz w:val="28"/>
        </w:rPr>
        <w:t xml:space="preserve">Конспект урока по </w:t>
      </w:r>
      <w:proofErr w:type="spellStart"/>
      <w:proofErr w:type="gramStart"/>
      <w:r w:rsidRPr="00640AEE">
        <w:rPr>
          <w:sz w:val="28"/>
        </w:rPr>
        <w:t>степ-аэробике</w:t>
      </w:r>
      <w:proofErr w:type="spellEnd"/>
      <w:proofErr w:type="gramEnd"/>
      <w:r w:rsidRPr="00640AEE">
        <w:rPr>
          <w:sz w:val="28"/>
        </w:rPr>
        <w:t xml:space="preserve"> в 7 классе</w:t>
      </w:r>
    </w:p>
    <w:p w:rsidR="00996623" w:rsidRPr="00640AEE" w:rsidRDefault="00996623" w:rsidP="00996623">
      <w:pPr>
        <w:pStyle w:val="a9"/>
        <w:numPr>
          <w:ilvl w:val="0"/>
          <w:numId w:val="24"/>
        </w:numPr>
        <w:spacing w:before="100" w:beforeAutospacing="1" w:after="100" w:afterAutospacing="1"/>
        <w:rPr>
          <w:sz w:val="28"/>
          <w:szCs w:val="28"/>
        </w:rPr>
      </w:pPr>
      <w:r w:rsidRPr="00640AEE">
        <w:rPr>
          <w:sz w:val="28"/>
          <w:szCs w:val="28"/>
        </w:rPr>
        <w:t>На занятиях по сте</w:t>
      </w:r>
      <w:proofErr w:type="gramStart"/>
      <w:r w:rsidRPr="00640AEE">
        <w:rPr>
          <w:sz w:val="28"/>
          <w:szCs w:val="28"/>
        </w:rPr>
        <w:t>п-</w:t>
      </w:r>
      <w:proofErr w:type="gramEnd"/>
      <w:r w:rsidRPr="00640AEE">
        <w:rPr>
          <w:sz w:val="28"/>
          <w:szCs w:val="28"/>
        </w:rPr>
        <w:t xml:space="preserve"> аэробике</w:t>
      </w:r>
    </w:p>
    <w:p w:rsidR="00996623" w:rsidRPr="00640AEE" w:rsidRDefault="00996623" w:rsidP="00996623">
      <w:pPr>
        <w:pStyle w:val="a9"/>
        <w:numPr>
          <w:ilvl w:val="0"/>
          <w:numId w:val="24"/>
        </w:numPr>
        <w:spacing w:before="100" w:beforeAutospacing="1" w:after="100" w:afterAutospacing="1"/>
        <w:rPr>
          <w:sz w:val="28"/>
          <w:szCs w:val="28"/>
        </w:rPr>
      </w:pPr>
      <w:r w:rsidRPr="00640AEE">
        <w:rPr>
          <w:sz w:val="28"/>
          <w:szCs w:val="28"/>
        </w:rPr>
        <w:t>Результаты психологических тестирований</w:t>
      </w:r>
    </w:p>
    <w:p w:rsidR="00996623" w:rsidRPr="00640AEE" w:rsidRDefault="00996623" w:rsidP="00996623">
      <w:pPr>
        <w:pStyle w:val="a9"/>
        <w:numPr>
          <w:ilvl w:val="0"/>
          <w:numId w:val="24"/>
        </w:numPr>
        <w:spacing w:before="100" w:beforeAutospacing="1" w:after="100" w:afterAutospacing="1"/>
        <w:rPr>
          <w:sz w:val="28"/>
          <w:szCs w:val="28"/>
        </w:rPr>
      </w:pPr>
      <w:r w:rsidRPr="00640AEE">
        <w:rPr>
          <w:sz w:val="28"/>
          <w:szCs w:val="28"/>
        </w:rPr>
        <w:t xml:space="preserve"> Уровень физической подготовленности</w:t>
      </w:r>
    </w:p>
    <w:p w:rsidR="00996623" w:rsidRPr="00640AEE" w:rsidRDefault="00996623" w:rsidP="00996623">
      <w:pPr>
        <w:pStyle w:val="a9"/>
        <w:numPr>
          <w:ilvl w:val="0"/>
          <w:numId w:val="24"/>
        </w:numPr>
        <w:spacing w:before="100" w:beforeAutospacing="1" w:after="100" w:afterAutospacing="1"/>
        <w:rPr>
          <w:sz w:val="28"/>
          <w:szCs w:val="28"/>
        </w:rPr>
      </w:pPr>
      <w:r w:rsidRPr="00640AEE">
        <w:rPr>
          <w:sz w:val="28"/>
          <w:szCs w:val="28"/>
        </w:rPr>
        <w:t xml:space="preserve"> Результаты участия в соревнованиях</w:t>
      </w:r>
    </w:p>
    <w:p w:rsidR="00996623" w:rsidRDefault="00996623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640AEE" w:rsidRDefault="00640AEE" w:rsidP="00996623">
      <w:pPr>
        <w:spacing w:before="100" w:beforeAutospacing="1" w:after="100" w:afterAutospacing="1"/>
        <w:rPr>
          <w:sz w:val="28"/>
          <w:szCs w:val="28"/>
        </w:rPr>
      </w:pPr>
    </w:p>
    <w:p w:rsidR="00996623" w:rsidRPr="00996623" w:rsidRDefault="00996623" w:rsidP="00996623">
      <w:pPr>
        <w:spacing w:before="100" w:beforeAutospacing="1" w:after="100" w:afterAutospacing="1"/>
        <w:rPr>
          <w:sz w:val="28"/>
          <w:szCs w:val="28"/>
        </w:rPr>
      </w:pPr>
    </w:p>
    <w:p w:rsidR="00724583" w:rsidRDefault="00724583" w:rsidP="00724583">
      <w:pPr>
        <w:jc w:val="right"/>
        <w:rPr>
          <w:sz w:val="28"/>
          <w:u w:val="single"/>
        </w:rPr>
      </w:pPr>
      <w:r w:rsidRPr="00D91DC0">
        <w:rPr>
          <w:sz w:val="28"/>
          <w:u w:val="single"/>
        </w:rPr>
        <w:lastRenderedPageBreak/>
        <w:t xml:space="preserve">Приложение </w:t>
      </w:r>
      <w:r>
        <w:rPr>
          <w:sz w:val="28"/>
          <w:u w:val="single"/>
        </w:rPr>
        <w:t>1</w:t>
      </w:r>
    </w:p>
    <w:p w:rsidR="00724583" w:rsidRPr="00A50DF4" w:rsidRDefault="00724583" w:rsidP="00724583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A50DF4">
        <w:rPr>
          <w:b/>
          <w:sz w:val="28"/>
          <w:szCs w:val="28"/>
        </w:rPr>
        <w:t>Распределение программного материала в</w:t>
      </w:r>
      <w:r w:rsidR="006D2445">
        <w:rPr>
          <w:b/>
          <w:sz w:val="28"/>
          <w:szCs w:val="28"/>
        </w:rPr>
        <w:t xml:space="preserve">  </w:t>
      </w:r>
      <w:r w:rsidRPr="00A50DF4">
        <w:rPr>
          <w:b/>
          <w:sz w:val="28"/>
          <w:szCs w:val="28"/>
        </w:rPr>
        <w:t>5- 8классе по четвертям.</w:t>
      </w:r>
    </w:p>
    <w:p w:rsidR="00724583" w:rsidRPr="0075643E" w:rsidRDefault="00724583" w:rsidP="00724583">
      <w:pPr>
        <w:autoSpaceDE w:val="0"/>
        <w:autoSpaceDN w:val="0"/>
        <w:adjustRightInd w:val="0"/>
        <w:jc w:val="center"/>
        <w:rPr>
          <w:b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505"/>
        <w:gridCol w:w="1513"/>
        <w:gridCol w:w="1513"/>
        <w:gridCol w:w="1513"/>
        <w:gridCol w:w="1513"/>
        <w:gridCol w:w="1014"/>
      </w:tblGrid>
      <w:tr w:rsidR="00724583" w:rsidRPr="0075643E" w:rsidTr="00060498">
        <w:tc>
          <w:tcPr>
            <w:tcW w:w="2505" w:type="dxa"/>
          </w:tcPr>
          <w:p w:rsidR="00724583" w:rsidRPr="00640AEE" w:rsidRDefault="00724583" w:rsidP="00060498">
            <w:pPr>
              <w:autoSpaceDE w:val="0"/>
              <w:autoSpaceDN w:val="0"/>
              <w:adjustRightInd w:val="0"/>
              <w:jc w:val="both"/>
              <w:rPr>
                <w:i/>
              </w:rPr>
            </w:pPr>
            <w:r w:rsidRPr="00640AEE">
              <w:rPr>
                <w:i/>
              </w:rPr>
              <w:t>Базовая часть</w:t>
            </w:r>
          </w:p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both"/>
            </w:pPr>
            <w:r w:rsidRPr="0075643E">
              <w:t>1 четверть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both"/>
            </w:pPr>
            <w:r w:rsidRPr="0075643E">
              <w:t>2 четверть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both"/>
            </w:pPr>
            <w:r w:rsidRPr="0075643E">
              <w:t>3 четверть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both"/>
            </w:pPr>
            <w:r w:rsidRPr="0075643E">
              <w:t>4 четверть</w:t>
            </w:r>
          </w:p>
        </w:tc>
        <w:tc>
          <w:tcPr>
            <w:tcW w:w="1014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both"/>
            </w:pPr>
            <w:r w:rsidRPr="0075643E">
              <w:t>Кол-во часов за год</w:t>
            </w:r>
          </w:p>
        </w:tc>
      </w:tr>
      <w:tr w:rsidR="00724583" w:rsidRPr="0075643E" w:rsidTr="00060498">
        <w:tc>
          <w:tcPr>
            <w:tcW w:w="2505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</w:pPr>
            <w:r w:rsidRPr="0075643E">
              <w:t>Основы знаний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 w:rsidRPr="0075643E">
              <w:t>2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 w:rsidRPr="0075643E">
              <w:t>2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 w:rsidRPr="0075643E">
              <w:t>2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 w:rsidRPr="0075643E">
              <w:t>2</w:t>
            </w:r>
          </w:p>
        </w:tc>
        <w:tc>
          <w:tcPr>
            <w:tcW w:w="1014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 w:rsidRPr="0075643E">
              <w:t>8</w:t>
            </w:r>
          </w:p>
        </w:tc>
      </w:tr>
      <w:tr w:rsidR="00724583" w:rsidRPr="0075643E" w:rsidTr="00060498">
        <w:tc>
          <w:tcPr>
            <w:tcW w:w="2505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</w:pPr>
            <w:r w:rsidRPr="0075643E">
              <w:t>Спортивные игры</w:t>
            </w:r>
          </w:p>
          <w:p w:rsidR="00724583" w:rsidRPr="0075643E" w:rsidRDefault="00724583" w:rsidP="00060498">
            <w:pPr>
              <w:autoSpaceDE w:val="0"/>
              <w:autoSpaceDN w:val="0"/>
              <w:adjustRightInd w:val="0"/>
            </w:pPr>
            <w:r w:rsidRPr="0075643E">
              <w:t>(баскетбол)</w:t>
            </w:r>
          </w:p>
        </w:tc>
        <w:tc>
          <w:tcPr>
            <w:tcW w:w="1513" w:type="dxa"/>
          </w:tcPr>
          <w:p w:rsidR="00724583" w:rsidRPr="0075643E" w:rsidRDefault="000740B4" w:rsidP="00060498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14" w:type="dxa"/>
          </w:tcPr>
          <w:p w:rsidR="00724583" w:rsidRPr="0075643E" w:rsidRDefault="000740B4" w:rsidP="00060498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724583" w:rsidRPr="0075643E" w:rsidTr="00060498">
        <w:tc>
          <w:tcPr>
            <w:tcW w:w="2505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</w:pPr>
            <w:r w:rsidRPr="0075643E">
              <w:t>Гимнастика с элементами акробатики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 w:rsidRPr="0075643E">
              <w:t>9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14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 w:rsidRPr="0075643E">
              <w:t>9</w:t>
            </w:r>
          </w:p>
        </w:tc>
      </w:tr>
      <w:tr w:rsidR="00724583" w:rsidRPr="0075643E" w:rsidTr="00060498">
        <w:tc>
          <w:tcPr>
            <w:tcW w:w="2505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</w:pPr>
            <w:r w:rsidRPr="0075643E">
              <w:t>Легкая атлетика</w:t>
            </w:r>
          </w:p>
        </w:tc>
        <w:tc>
          <w:tcPr>
            <w:tcW w:w="1513" w:type="dxa"/>
          </w:tcPr>
          <w:p w:rsidR="00724583" w:rsidRPr="0075643E" w:rsidRDefault="000740B4" w:rsidP="000740B4">
            <w:pPr>
              <w:tabs>
                <w:tab w:val="left" w:pos="510"/>
                <w:tab w:val="center" w:pos="648"/>
              </w:tabs>
              <w:autoSpaceDE w:val="0"/>
              <w:autoSpaceDN w:val="0"/>
              <w:adjustRightInd w:val="0"/>
            </w:pPr>
            <w:r>
              <w:tab/>
            </w:r>
            <w:r>
              <w:tab/>
            </w:r>
            <w:r w:rsidR="00724583" w:rsidRPr="0075643E">
              <w:t>10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  <w:tc>
          <w:tcPr>
            <w:tcW w:w="1014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>
              <w:t>25</w:t>
            </w:r>
          </w:p>
        </w:tc>
      </w:tr>
      <w:tr w:rsidR="00724583" w:rsidRPr="0075643E" w:rsidTr="00060498">
        <w:tc>
          <w:tcPr>
            <w:tcW w:w="2505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</w:pPr>
            <w:r w:rsidRPr="0075643E">
              <w:t>Лыжная подготовка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 w:rsidRPr="0075643E">
              <w:t>17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14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 w:rsidRPr="0075643E">
              <w:t>17</w:t>
            </w:r>
          </w:p>
        </w:tc>
      </w:tr>
      <w:tr w:rsidR="00724583" w:rsidRPr="0075643E" w:rsidTr="00060498">
        <w:tc>
          <w:tcPr>
            <w:tcW w:w="2505" w:type="dxa"/>
          </w:tcPr>
          <w:p w:rsidR="00724583" w:rsidRPr="00640AEE" w:rsidRDefault="00724583" w:rsidP="00C15947">
            <w:pPr>
              <w:autoSpaceDE w:val="0"/>
              <w:autoSpaceDN w:val="0"/>
              <w:adjustRightInd w:val="0"/>
              <w:rPr>
                <w:i/>
              </w:rPr>
            </w:pPr>
            <w:r w:rsidRPr="00640AEE">
              <w:rPr>
                <w:i/>
              </w:rPr>
              <w:t>Вариативная часть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14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</w:tr>
      <w:tr w:rsidR="00724583" w:rsidRPr="0075643E" w:rsidTr="00060498">
        <w:tc>
          <w:tcPr>
            <w:tcW w:w="2505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</w:pPr>
            <w:r>
              <w:t xml:space="preserve">Степ </w:t>
            </w:r>
            <w:proofErr w:type="gramStart"/>
            <w:r>
              <w:t>-а</w:t>
            </w:r>
            <w:proofErr w:type="gramEnd"/>
            <w:r>
              <w:t>эробика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14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724583" w:rsidRPr="0075643E" w:rsidTr="00060498">
        <w:tc>
          <w:tcPr>
            <w:tcW w:w="2505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</w:pPr>
            <w:r w:rsidRPr="0075643E">
              <w:t>Волейбол</w:t>
            </w:r>
          </w:p>
        </w:tc>
        <w:tc>
          <w:tcPr>
            <w:tcW w:w="1513" w:type="dxa"/>
          </w:tcPr>
          <w:p w:rsidR="00724583" w:rsidRPr="0075643E" w:rsidRDefault="000740B4" w:rsidP="00060498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1014" w:type="dxa"/>
          </w:tcPr>
          <w:p w:rsidR="00724583" w:rsidRPr="0075643E" w:rsidRDefault="000740B4" w:rsidP="00060498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</w:tr>
      <w:tr w:rsidR="00724583" w:rsidRPr="0075643E" w:rsidTr="00060498">
        <w:tc>
          <w:tcPr>
            <w:tcW w:w="2505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both"/>
            </w:pPr>
            <w:r>
              <w:t>ИТОГО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 w:rsidRPr="0075643E">
              <w:t>27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 w:rsidRPr="0075643E">
              <w:t>21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 w:rsidRPr="0075643E">
              <w:t>30</w:t>
            </w:r>
          </w:p>
        </w:tc>
        <w:tc>
          <w:tcPr>
            <w:tcW w:w="1513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 w:rsidRPr="0075643E">
              <w:t>24</w:t>
            </w:r>
          </w:p>
        </w:tc>
        <w:tc>
          <w:tcPr>
            <w:tcW w:w="1014" w:type="dxa"/>
          </w:tcPr>
          <w:p w:rsidR="00724583" w:rsidRPr="0075643E" w:rsidRDefault="00724583" w:rsidP="00060498">
            <w:pPr>
              <w:autoSpaceDE w:val="0"/>
              <w:autoSpaceDN w:val="0"/>
              <w:adjustRightInd w:val="0"/>
              <w:jc w:val="center"/>
            </w:pPr>
            <w:r w:rsidRPr="0075643E">
              <w:t>102</w:t>
            </w:r>
          </w:p>
        </w:tc>
      </w:tr>
    </w:tbl>
    <w:p w:rsidR="00724583" w:rsidRDefault="00724583" w:rsidP="00724583">
      <w:pPr>
        <w:spacing w:line="276" w:lineRule="auto"/>
        <w:jc w:val="center"/>
        <w:rPr>
          <w:sz w:val="28"/>
          <w:szCs w:val="28"/>
        </w:rPr>
      </w:pPr>
    </w:p>
    <w:p w:rsidR="00724583" w:rsidRPr="00E0726E" w:rsidRDefault="00724583" w:rsidP="00724583">
      <w:pPr>
        <w:spacing w:line="276" w:lineRule="auto"/>
        <w:jc w:val="center"/>
        <w:rPr>
          <w:b/>
          <w:sz w:val="28"/>
          <w:szCs w:val="28"/>
        </w:rPr>
      </w:pPr>
      <w:r w:rsidRPr="00E0726E">
        <w:rPr>
          <w:b/>
          <w:sz w:val="28"/>
          <w:szCs w:val="28"/>
        </w:rPr>
        <w:t xml:space="preserve">Темы занятий по степ </w:t>
      </w:r>
      <w:proofErr w:type="gramStart"/>
      <w:r w:rsidRPr="00E0726E">
        <w:rPr>
          <w:b/>
          <w:sz w:val="28"/>
          <w:szCs w:val="28"/>
        </w:rPr>
        <w:t>-а</w:t>
      </w:r>
      <w:proofErr w:type="gramEnd"/>
      <w:r w:rsidRPr="00E0726E">
        <w:rPr>
          <w:b/>
          <w:sz w:val="28"/>
          <w:szCs w:val="28"/>
        </w:rPr>
        <w:t>эробике</w:t>
      </w:r>
    </w:p>
    <w:p w:rsidR="00724583" w:rsidRPr="00D91DC0" w:rsidRDefault="00724583" w:rsidP="00724583">
      <w:pPr>
        <w:spacing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>5 класс</w:t>
      </w:r>
    </w:p>
    <w:p w:rsidR="00724583" w:rsidRPr="00D91DC0" w:rsidRDefault="00724583" w:rsidP="00724583">
      <w:pPr>
        <w:pStyle w:val="a9"/>
        <w:numPr>
          <w:ilvl w:val="0"/>
          <w:numId w:val="12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Техника безопасности на уроках по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  <w:r w:rsidRPr="00D91DC0">
        <w:rPr>
          <w:sz w:val="28"/>
          <w:szCs w:val="28"/>
        </w:rPr>
        <w:t xml:space="preserve">. История возникновения </w:t>
      </w:r>
      <w:proofErr w:type="gramStart"/>
      <w:r w:rsidRPr="00D91DC0">
        <w:rPr>
          <w:sz w:val="28"/>
          <w:szCs w:val="28"/>
        </w:rPr>
        <w:t>степ-аэробики</w:t>
      </w:r>
      <w:proofErr w:type="gramEnd"/>
      <w:r w:rsidRPr="00D91DC0">
        <w:rPr>
          <w:sz w:val="28"/>
          <w:szCs w:val="28"/>
        </w:rPr>
        <w:t>.</w:t>
      </w:r>
    </w:p>
    <w:p w:rsidR="00724583" w:rsidRPr="00D91DC0" w:rsidRDefault="00724583" w:rsidP="00724583">
      <w:pPr>
        <w:pStyle w:val="a9"/>
        <w:numPr>
          <w:ilvl w:val="0"/>
          <w:numId w:val="12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Основные исходные позиции в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  <w:r w:rsidRPr="00D91DC0">
        <w:rPr>
          <w:sz w:val="28"/>
          <w:szCs w:val="28"/>
        </w:rPr>
        <w:t>.</w:t>
      </w:r>
    </w:p>
    <w:p w:rsidR="00724583" w:rsidRPr="00D91DC0" w:rsidRDefault="00724583" w:rsidP="00724583">
      <w:pPr>
        <w:pStyle w:val="a9"/>
        <w:numPr>
          <w:ilvl w:val="0"/>
          <w:numId w:val="12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Различные подходы к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  <w:r w:rsidRPr="00D91DC0">
        <w:rPr>
          <w:sz w:val="28"/>
          <w:szCs w:val="28"/>
        </w:rPr>
        <w:t xml:space="preserve"> и платформе.</w:t>
      </w:r>
    </w:p>
    <w:p w:rsidR="00724583" w:rsidRPr="00D91DC0" w:rsidRDefault="00724583" w:rsidP="00724583">
      <w:pPr>
        <w:pStyle w:val="a9"/>
        <w:numPr>
          <w:ilvl w:val="0"/>
          <w:numId w:val="12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Базовый шаг </w:t>
      </w:r>
      <w:r w:rsidRPr="00D91DC0">
        <w:rPr>
          <w:sz w:val="28"/>
          <w:szCs w:val="28"/>
          <w:lang w:val="en-US"/>
        </w:rPr>
        <w:t xml:space="preserve">basic </w:t>
      </w:r>
      <w:r w:rsidRPr="00D91DC0">
        <w:rPr>
          <w:sz w:val="28"/>
          <w:szCs w:val="28"/>
        </w:rPr>
        <w:t>– основной.</w:t>
      </w:r>
    </w:p>
    <w:p w:rsidR="00724583" w:rsidRPr="00D91DC0" w:rsidRDefault="00724583" w:rsidP="00724583">
      <w:pPr>
        <w:pStyle w:val="a9"/>
        <w:numPr>
          <w:ilvl w:val="0"/>
          <w:numId w:val="12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Шаг </w:t>
      </w:r>
      <w:r w:rsidRPr="00D91DC0">
        <w:rPr>
          <w:sz w:val="28"/>
          <w:szCs w:val="28"/>
          <w:lang w:val="en-US"/>
        </w:rPr>
        <w:t>v</w:t>
      </w:r>
      <w:r w:rsidRPr="00D91DC0">
        <w:rPr>
          <w:sz w:val="28"/>
          <w:szCs w:val="28"/>
        </w:rPr>
        <w:t xml:space="preserve"> – степ основной попеременный.</w:t>
      </w:r>
    </w:p>
    <w:p w:rsidR="00724583" w:rsidRPr="00D91DC0" w:rsidRDefault="00724583" w:rsidP="00724583">
      <w:pPr>
        <w:pStyle w:val="a9"/>
        <w:numPr>
          <w:ilvl w:val="0"/>
          <w:numId w:val="12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>Шаг – касание вверху и внизу (</w:t>
      </w:r>
      <w:proofErr w:type="spellStart"/>
      <w:r w:rsidRPr="00D91DC0">
        <w:rPr>
          <w:sz w:val="28"/>
          <w:szCs w:val="28"/>
          <w:lang w:val="en-US"/>
        </w:rPr>
        <w:t>tapup</w:t>
      </w:r>
      <w:proofErr w:type="spellEnd"/>
      <w:r w:rsidRPr="00D91DC0">
        <w:rPr>
          <w:sz w:val="28"/>
          <w:szCs w:val="28"/>
        </w:rPr>
        <w:t>,</w:t>
      </w:r>
      <w:r w:rsidR="000740B4">
        <w:rPr>
          <w:sz w:val="28"/>
          <w:szCs w:val="28"/>
        </w:rPr>
        <w:t xml:space="preserve"> </w:t>
      </w:r>
      <w:proofErr w:type="spellStart"/>
      <w:r w:rsidRPr="00D91DC0">
        <w:rPr>
          <w:sz w:val="28"/>
          <w:szCs w:val="28"/>
          <w:lang w:val="en-US"/>
        </w:rPr>
        <w:t>tapdown</w:t>
      </w:r>
      <w:proofErr w:type="spellEnd"/>
      <w:r w:rsidRPr="00D91DC0">
        <w:rPr>
          <w:sz w:val="28"/>
          <w:szCs w:val="28"/>
        </w:rPr>
        <w:t>)</w:t>
      </w:r>
    </w:p>
    <w:p w:rsidR="00724583" w:rsidRPr="00D91DC0" w:rsidRDefault="00724583" w:rsidP="00724583">
      <w:pPr>
        <w:pStyle w:val="a9"/>
        <w:numPr>
          <w:ilvl w:val="0"/>
          <w:numId w:val="12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>Шаг – касание вверху (</w:t>
      </w:r>
      <w:proofErr w:type="spellStart"/>
      <w:r w:rsidRPr="00D91DC0">
        <w:rPr>
          <w:sz w:val="28"/>
          <w:szCs w:val="28"/>
          <w:lang w:val="en-US"/>
        </w:rPr>
        <w:t>tapup</w:t>
      </w:r>
      <w:proofErr w:type="spellEnd"/>
      <w:r w:rsidRPr="00D91DC0">
        <w:rPr>
          <w:sz w:val="28"/>
          <w:szCs w:val="28"/>
        </w:rPr>
        <w:t>), разучивание комбинации</w:t>
      </w:r>
    </w:p>
    <w:p w:rsidR="00724583" w:rsidRPr="00D91DC0" w:rsidRDefault="00724583" w:rsidP="00724583">
      <w:pPr>
        <w:pStyle w:val="a9"/>
        <w:numPr>
          <w:ilvl w:val="0"/>
          <w:numId w:val="12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>Шаг касание внизу (</w:t>
      </w:r>
      <w:proofErr w:type="spellStart"/>
      <w:r w:rsidRPr="00D91DC0">
        <w:rPr>
          <w:sz w:val="28"/>
          <w:szCs w:val="28"/>
          <w:lang w:val="en-US"/>
        </w:rPr>
        <w:t>tapdown</w:t>
      </w:r>
      <w:proofErr w:type="spellEnd"/>
      <w:r w:rsidRPr="00D91DC0">
        <w:rPr>
          <w:sz w:val="28"/>
          <w:szCs w:val="28"/>
        </w:rPr>
        <w:t>)</w:t>
      </w:r>
    </w:p>
    <w:p w:rsidR="00724583" w:rsidRPr="00D91DC0" w:rsidRDefault="00724583" w:rsidP="00724583">
      <w:pPr>
        <w:pStyle w:val="a9"/>
        <w:numPr>
          <w:ilvl w:val="0"/>
          <w:numId w:val="12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Комбинация по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</w:p>
    <w:p w:rsidR="00724583" w:rsidRPr="00D91DC0" w:rsidRDefault="00724583" w:rsidP="00724583">
      <w:pPr>
        <w:pStyle w:val="a9"/>
        <w:numPr>
          <w:ilvl w:val="0"/>
          <w:numId w:val="12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Комбинация по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</w:p>
    <w:p w:rsidR="00724583" w:rsidRPr="00E0726E" w:rsidRDefault="00724583" w:rsidP="00724583">
      <w:pPr>
        <w:rPr>
          <w:sz w:val="28"/>
          <w:szCs w:val="28"/>
        </w:rPr>
      </w:pPr>
      <w:r w:rsidRPr="00E0726E">
        <w:rPr>
          <w:sz w:val="28"/>
          <w:szCs w:val="28"/>
        </w:rPr>
        <w:t>6 класс</w:t>
      </w:r>
    </w:p>
    <w:p w:rsidR="00724583" w:rsidRPr="00D91DC0" w:rsidRDefault="00724583" w:rsidP="00724583">
      <w:pPr>
        <w:pStyle w:val="a9"/>
        <w:numPr>
          <w:ilvl w:val="0"/>
          <w:numId w:val="13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Техника безопасности на уроках по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  <w:r w:rsidRPr="00D91DC0">
        <w:rPr>
          <w:sz w:val="28"/>
          <w:szCs w:val="28"/>
        </w:rPr>
        <w:t xml:space="preserve">. История развития </w:t>
      </w:r>
      <w:proofErr w:type="gramStart"/>
      <w:r w:rsidRPr="00D91DC0">
        <w:rPr>
          <w:sz w:val="28"/>
          <w:szCs w:val="28"/>
        </w:rPr>
        <w:t>степ-аэробики</w:t>
      </w:r>
      <w:proofErr w:type="gramEnd"/>
      <w:r w:rsidRPr="00D91DC0">
        <w:rPr>
          <w:sz w:val="28"/>
          <w:szCs w:val="28"/>
        </w:rPr>
        <w:t xml:space="preserve"> в России.</w:t>
      </w:r>
    </w:p>
    <w:p w:rsidR="00724583" w:rsidRPr="00D91DC0" w:rsidRDefault="00724583" w:rsidP="00724583">
      <w:pPr>
        <w:pStyle w:val="a9"/>
        <w:numPr>
          <w:ilvl w:val="0"/>
          <w:numId w:val="13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>Шаг касание (</w:t>
      </w:r>
      <w:r w:rsidRPr="00D91DC0">
        <w:rPr>
          <w:sz w:val="28"/>
          <w:szCs w:val="28"/>
          <w:lang w:val="en-US"/>
        </w:rPr>
        <w:t>step tap</w:t>
      </w:r>
      <w:r w:rsidRPr="00D91DC0">
        <w:rPr>
          <w:sz w:val="28"/>
          <w:szCs w:val="28"/>
        </w:rPr>
        <w:t>)</w:t>
      </w:r>
    </w:p>
    <w:p w:rsidR="00724583" w:rsidRPr="00D91DC0" w:rsidRDefault="00724583" w:rsidP="00724583">
      <w:pPr>
        <w:pStyle w:val="a9"/>
        <w:numPr>
          <w:ilvl w:val="0"/>
          <w:numId w:val="13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>Шаг с подъёмом (</w:t>
      </w:r>
      <w:r w:rsidRPr="00D91DC0">
        <w:rPr>
          <w:sz w:val="28"/>
          <w:szCs w:val="28"/>
          <w:lang w:val="en-US"/>
        </w:rPr>
        <w:t>lift</w:t>
      </w:r>
      <w:r w:rsidRPr="00D91DC0">
        <w:rPr>
          <w:sz w:val="28"/>
          <w:szCs w:val="28"/>
        </w:rPr>
        <w:t>)основной попеременный</w:t>
      </w:r>
    </w:p>
    <w:p w:rsidR="00724583" w:rsidRPr="00D91DC0" w:rsidRDefault="00724583" w:rsidP="00724583">
      <w:pPr>
        <w:pStyle w:val="a9"/>
        <w:numPr>
          <w:ilvl w:val="0"/>
          <w:numId w:val="13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Шаг </w:t>
      </w:r>
      <w:proofErr w:type="spellStart"/>
      <w:r w:rsidRPr="00D91DC0">
        <w:rPr>
          <w:sz w:val="28"/>
          <w:szCs w:val="28"/>
          <w:lang w:val="en-US"/>
        </w:rPr>
        <w:t>straddie</w:t>
      </w:r>
      <w:proofErr w:type="spellEnd"/>
      <w:r w:rsidRPr="00D91DC0">
        <w:rPr>
          <w:sz w:val="28"/>
          <w:szCs w:val="28"/>
          <w:lang w:val="en-US"/>
        </w:rPr>
        <w:t xml:space="preserve"> up</w:t>
      </w:r>
      <w:r w:rsidRPr="00D91DC0">
        <w:rPr>
          <w:sz w:val="28"/>
          <w:szCs w:val="28"/>
        </w:rPr>
        <w:t>.</w:t>
      </w:r>
    </w:p>
    <w:p w:rsidR="00724583" w:rsidRPr="00D91DC0" w:rsidRDefault="00724583" w:rsidP="00724583">
      <w:pPr>
        <w:pStyle w:val="a9"/>
        <w:numPr>
          <w:ilvl w:val="0"/>
          <w:numId w:val="13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Шаг </w:t>
      </w:r>
      <w:proofErr w:type="spellStart"/>
      <w:r w:rsidRPr="00D91DC0">
        <w:rPr>
          <w:sz w:val="28"/>
          <w:szCs w:val="28"/>
          <w:lang w:val="en-US"/>
        </w:rPr>
        <w:t>straddiedown</w:t>
      </w:r>
      <w:proofErr w:type="spellEnd"/>
      <w:r w:rsidRPr="00D91DC0">
        <w:rPr>
          <w:sz w:val="28"/>
          <w:szCs w:val="28"/>
        </w:rPr>
        <w:t xml:space="preserve"> основной попеременный</w:t>
      </w:r>
    </w:p>
    <w:p w:rsidR="00724583" w:rsidRPr="00D91DC0" w:rsidRDefault="00724583" w:rsidP="00724583">
      <w:pPr>
        <w:pStyle w:val="a9"/>
        <w:numPr>
          <w:ilvl w:val="0"/>
          <w:numId w:val="13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>Шаг с поворотом (</w:t>
      </w:r>
      <w:proofErr w:type="spellStart"/>
      <w:r w:rsidRPr="00D91DC0">
        <w:rPr>
          <w:sz w:val="28"/>
          <w:szCs w:val="28"/>
          <w:lang w:val="en-US"/>
        </w:rPr>
        <w:t>turnstep</w:t>
      </w:r>
      <w:proofErr w:type="spellEnd"/>
      <w:r w:rsidRPr="00D91DC0">
        <w:rPr>
          <w:sz w:val="28"/>
          <w:szCs w:val="28"/>
        </w:rPr>
        <w:t>)</w:t>
      </w:r>
    </w:p>
    <w:p w:rsidR="00724583" w:rsidRPr="00D91DC0" w:rsidRDefault="00724583" w:rsidP="00724583">
      <w:pPr>
        <w:pStyle w:val="a9"/>
        <w:numPr>
          <w:ilvl w:val="0"/>
          <w:numId w:val="13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>Связки из разучиваемых шагов</w:t>
      </w:r>
    </w:p>
    <w:p w:rsidR="00724583" w:rsidRPr="00D91DC0" w:rsidRDefault="00724583" w:rsidP="00724583">
      <w:pPr>
        <w:pStyle w:val="a9"/>
        <w:numPr>
          <w:ilvl w:val="0"/>
          <w:numId w:val="13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>Связки из разучиваемых шагов</w:t>
      </w:r>
    </w:p>
    <w:p w:rsidR="00724583" w:rsidRPr="00D91DC0" w:rsidRDefault="00724583" w:rsidP="00724583">
      <w:pPr>
        <w:pStyle w:val="a9"/>
        <w:numPr>
          <w:ilvl w:val="0"/>
          <w:numId w:val="13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Комбинация по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</w:p>
    <w:p w:rsidR="00724583" w:rsidRPr="00D91DC0" w:rsidRDefault="00724583" w:rsidP="00724583">
      <w:pPr>
        <w:pStyle w:val="a9"/>
        <w:numPr>
          <w:ilvl w:val="0"/>
          <w:numId w:val="13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Комбинация по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</w:p>
    <w:p w:rsidR="00724583" w:rsidRPr="00E0726E" w:rsidRDefault="00724583" w:rsidP="00724583">
      <w:pPr>
        <w:rPr>
          <w:sz w:val="28"/>
          <w:szCs w:val="28"/>
        </w:rPr>
      </w:pPr>
      <w:r w:rsidRPr="00E0726E">
        <w:rPr>
          <w:sz w:val="28"/>
          <w:szCs w:val="28"/>
        </w:rPr>
        <w:lastRenderedPageBreak/>
        <w:t>7класс</w:t>
      </w:r>
    </w:p>
    <w:p w:rsidR="00724583" w:rsidRPr="00D91DC0" w:rsidRDefault="00724583" w:rsidP="00724583">
      <w:pPr>
        <w:pStyle w:val="a9"/>
        <w:numPr>
          <w:ilvl w:val="0"/>
          <w:numId w:val="14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Техника безопасности на уроках по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  <w:r w:rsidRPr="00D91DC0">
        <w:rPr>
          <w:sz w:val="28"/>
          <w:szCs w:val="28"/>
        </w:rPr>
        <w:t>. Гигиена и правила питания.</w:t>
      </w:r>
    </w:p>
    <w:p w:rsidR="00724583" w:rsidRPr="00D91DC0" w:rsidRDefault="00724583" w:rsidP="00724583">
      <w:pPr>
        <w:pStyle w:val="a9"/>
        <w:numPr>
          <w:ilvl w:val="0"/>
          <w:numId w:val="14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>Степ-аэробика как средство укрепления здоровья</w:t>
      </w:r>
    </w:p>
    <w:p w:rsidR="00724583" w:rsidRPr="00D91DC0" w:rsidRDefault="00724583" w:rsidP="00724583">
      <w:pPr>
        <w:pStyle w:val="a9"/>
        <w:numPr>
          <w:ilvl w:val="0"/>
          <w:numId w:val="14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>Шаг через платформу попеременный</w:t>
      </w:r>
      <w:r w:rsidRPr="00A50DF4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overthetop</w:t>
      </w:r>
      <w:r w:rsidRPr="00A50DF4">
        <w:rPr>
          <w:sz w:val="28"/>
          <w:szCs w:val="28"/>
        </w:rPr>
        <w:t>)</w:t>
      </w:r>
    </w:p>
    <w:p w:rsidR="00724583" w:rsidRPr="00A50DF4" w:rsidRDefault="00724583" w:rsidP="00724583">
      <w:pPr>
        <w:pStyle w:val="a9"/>
        <w:numPr>
          <w:ilvl w:val="0"/>
          <w:numId w:val="14"/>
        </w:numPr>
        <w:spacing w:after="200" w:line="276" w:lineRule="auto"/>
        <w:rPr>
          <w:sz w:val="28"/>
          <w:szCs w:val="28"/>
          <w:lang w:val="en-US"/>
        </w:rPr>
      </w:pPr>
      <w:r w:rsidRPr="00D91DC0">
        <w:rPr>
          <w:sz w:val="28"/>
          <w:szCs w:val="28"/>
        </w:rPr>
        <w:t>Шагизуглавугол</w:t>
      </w:r>
      <w:r w:rsidRPr="00A50DF4">
        <w:rPr>
          <w:sz w:val="28"/>
          <w:szCs w:val="28"/>
          <w:lang w:val="en-US"/>
        </w:rPr>
        <w:t xml:space="preserve"> (</w:t>
      </w:r>
      <w:r>
        <w:rPr>
          <w:sz w:val="28"/>
          <w:szCs w:val="28"/>
          <w:lang w:val="en-US"/>
        </w:rPr>
        <w:t>cornertocorner)</w:t>
      </w:r>
    </w:p>
    <w:p w:rsidR="00724583" w:rsidRPr="00D91DC0" w:rsidRDefault="00724583" w:rsidP="00724583">
      <w:pPr>
        <w:pStyle w:val="a9"/>
        <w:numPr>
          <w:ilvl w:val="0"/>
          <w:numId w:val="14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>Шаг выпады</w:t>
      </w:r>
      <w:r>
        <w:rPr>
          <w:sz w:val="28"/>
          <w:szCs w:val="28"/>
          <w:lang w:val="en-US"/>
        </w:rPr>
        <w:t xml:space="preserve"> (lunges)</w:t>
      </w:r>
    </w:p>
    <w:p w:rsidR="00724583" w:rsidRPr="00D91DC0" w:rsidRDefault="00724583" w:rsidP="00724583">
      <w:pPr>
        <w:pStyle w:val="a9"/>
        <w:numPr>
          <w:ilvl w:val="0"/>
          <w:numId w:val="14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Шаг </w:t>
      </w:r>
      <w:r w:rsidRPr="00D91DC0">
        <w:rPr>
          <w:sz w:val="28"/>
          <w:szCs w:val="28"/>
          <w:lang w:val="en-US"/>
        </w:rPr>
        <w:t>t-step</w:t>
      </w:r>
    </w:p>
    <w:p w:rsidR="00724583" w:rsidRPr="00D91DC0" w:rsidRDefault="00724583" w:rsidP="00724583">
      <w:pPr>
        <w:pStyle w:val="a9"/>
        <w:numPr>
          <w:ilvl w:val="0"/>
          <w:numId w:val="14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>Связки из разучиваемых шагов</w:t>
      </w:r>
    </w:p>
    <w:p w:rsidR="00724583" w:rsidRPr="00D91DC0" w:rsidRDefault="00724583" w:rsidP="00724583">
      <w:pPr>
        <w:pStyle w:val="a9"/>
        <w:numPr>
          <w:ilvl w:val="0"/>
          <w:numId w:val="14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>Связки из разучиваемых шагов</w:t>
      </w:r>
    </w:p>
    <w:p w:rsidR="00724583" w:rsidRPr="00D91DC0" w:rsidRDefault="00724583" w:rsidP="00724583">
      <w:pPr>
        <w:pStyle w:val="a9"/>
        <w:numPr>
          <w:ilvl w:val="0"/>
          <w:numId w:val="14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Комбинация по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</w:p>
    <w:p w:rsidR="00724583" w:rsidRPr="00D91DC0" w:rsidRDefault="00724583" w:rsidP="00724583">
      <w:pPr>
        <w:pStyle w:val="a9"/>
        <w:numPr>
          <w:ilvl w:val="0"/>
          <w:numId w:val="14"/>
        </w:numPr>
        <w:spacing w:after="200" w:line="276" w:lineRule="auto"/>
        <w:rPr>
          <w:sz w:val="28"/>
          <w:szCs w:val="28"/>
        </w:rPr>
      </w:pPr>
      <w:r w:rsidRPr="00D91DC0">
        <w:rPr>
          <w:sz w:val="28"/>
          <w:szCs w:val="28"/>
        </w:rPr>
        <w:t xml:space="preserve">Комбинация по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</w:p>
    <w:p w:rsidR="00724583" w:rsidRPr="00D91DC0" w:rsidRDefault="00724583" w:rsidP="00724583">
      <w:pPr>
        <w:pStyle w:val="a9"/>
        <w:ind w:left="1080"/>
        <w:rPr>
          <w:sz w:val="28"/>
          <w:szCs w:val="28"/>
        </w:rPr>
      </w:pPr>
    </w:p>
    <w:p w:rsidR="00724583" w:rsidRPr="00E0726E" w:rsidRDefault="00724583" w:rsidP="00724583">
      <w:pPr>
        <w:rPr>
          <w:sz w:val="28"/>
          <w:szCs w:val="28"/>
        </w:rPr>
      </w:pPr>
      <w:r w:rsidRPr="00E0726E">
        <w:rPr>
          <w:sz w:val="28"/>
          <w:szCs w:val="28"/>
        </w:rPr>
        <w:t>8 класс</w:t>
      </w:r>
    </w:p>
    <w:p w:rsidR="00724583" w:rsidRPr="00D91DC0" w:rsidRDefault="00724583" w:rsidP="00DB3595">
      <w:pPr>
        <w:pStyle w:val="a9"/>
        <w:numPr>
          <w:ilvl w:val="0"/>
          <w:numId w:val="15"/>
        </w:numPr>
        <w:spacing w:after="200" w:line="276" w:lineRule="auto"/>
        <w:ind w:left="1134" w:hanging="425"/>
        <w:rPr>
          <w:sz w:val="28"/>
          <w:szCs w:val="28"/>
        </w:rPr>
      </w:pPr>
      <w:r w:rsidRPr="00D91DC0">
        <w:rPr>
          <w:sz w:val="28"/>
          <w:szCs w:val="28"/>
        </w:rPr>
        <w:t xml:space="preserve">Техника безопасности на уроках по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  <w:r w:rsidRPr="00D91DC0">
        <w:rPr>
          <w:sz w:val="28"/>
          <w:szCs w:val="28"/>
        </w:rPr>
        <w:t xml:space="preserve">. Подбор музыки для занятий </w:t>
      </w:r>
      <w:proofErr w:type="gramStart"/>
      <w:r w:rsidRPr="00D91DC0">
        <w:rPr>
          <w:sz w:val="28"/>
          <w:szCs w:val="28"/>
        </w:rPr>
        <w:t>степ-аэробикой</w:t>
      </w:r>
      <w:proofErr w:type="gramEnd"/>
      <w:r w:rsidRPr="00D91DC0">
        <w:rPr>
          <w:sz w:val="28"/>
          <w:szCs w:val="28"/>
        </w:rPr>
        <w:t>.</w:t>
      </w:r>
    </w:p>
    <w:p w:rsidR="00724583" w:rsidRPr="00D91DC0" w:rsidRDefault="00724583" w:rsidP="00DB3595">
      <w:pPr>
        <w:pStyle w:val="a9"/>
        <w:numPr>
          <w:ilvl w:val="0"/>
          <w:numId w:val="15"/>
        </w:numPr>
        <w:spacing w:after="200" w:line="276" w:lineRule="auto"/>
        <w:ind w:left="1134" w:hanging="425"/>
        <w:rPr>
          <w:sz w:val="28"/>
          <w:szCs w:val="28"/>
        </w:rPr>
      </w:pPr>
      <w:r w:rsidRPr="00D91DC0">
        <w:rPr>
          <w:sz w:val="28"/>
          <w:szCs w:val="28"/>
        </w:rPr>
        <w:t xml:space="preserve">Шаг </w:t>
      </w:r>
      <w:r>
        <w:rPr>
          <w:sz w:val="28"/>
          <w:szCs w:val="28"/>
          <w:lang w:val="en-US"/>
        </w:rPr>
        <w:t>u-turn</w:t>
      </w:r>
    </w:p>
    <w:p w:rsidR="00724583" w:rsidRPr="00D91DC0" w:rsidRDefault="00724583" w:rsidP="00DB3595">
      <w:pPr>
        <w:pStyle w:val="a9"/>
        <w:numPr>
          <w:ilvl w:val="0"/>
          <w:numId w:val="15"/>
        </w:numPr>
        <w:spacing w:after="200" w:line="276" w:lineRule="auto"/>
        <w:ind w:left="1134" w:hanging="425"/>
        <w:rPr>
          <w:sz w:val="28"/>
          <w:szCs w:val="28"/>
        </w:rPr>
      </w:pPr>
      <w:r w:rsidRPr="00D91DC0">
        <w:rPr>
          <w:sz w:val="28"/>
          <w:szCs w:val="28"/>
        </w:rPr>
        <w:t>Шаг ¼, ½</w:t>
      </w:r>
      <w:r>
        <w:rPr>
          <w:sz w:val="28"/>
          <w:szCs w:val="28"/>
          <w:lang w:val="en-US"/>
        </w:rPr>
        <w:t xml:space="preserve"> hop  </w:t>
      </w:r>
      <w:r w:rsidRPr="00D91DC0">
        <w:rPr>
          <w:sz w:val="28"/>
          <w:szCs w:val="28"/>
          <w:lang w:val="en-US"/>
        </w:rPr>
        <w:t>turn</w:t>
      </w:r>
    </w:p>
    <w:p w:rsidR="00724583" w:rsidRPr="00D91DC0" w:rsidRDefault="00724583" w:rsidP="00DB3595">
      <w:pPr>
        <w:pStyle w:val="a9"/>
        <w:numPr>
          <w:ilvl w:val="0"/>
          <w:numId w:val="15"/>
        </w:numPr>
        <w:spacing w:after="200" w:line="276" w:lineRule="auto"/>
        <w:ind w:left="1134" w:hanging="425"/>
        <w:rPr>
          <w:sz w:val="28"/>
          <w:szCs w:val="28"/>
        </w:rPr>
      </w:pPr>
      <w:r w:rsidRPr="00D91DC0">
        <w:rPr>
          <w:sz w:val="28"/>
          <w:szCs w:val="28"/>
        </w:rPr>
        <w:t>Шаг-подскок</w:t>
      </w:r>
    </w:p>
    <w:p w:rsidR="00724583" w:rsidRPr="00D91DC0" w:rsidRDefault="00724583" w:rsidP="00DB3595">
      <w:pPr>
        <w:pStyle w:val="a9"/>
        <w:numPr>
          <w:ilvl w:val="0"/>
          <w:numId w:val="15"/>
        </w:numPr>
        <w:spacing w:after="200" w:line="276" w:lineRule="auto"/>
        <w:ind w:left="1134" w:hanging="425"/>
        <w:rPr>
          <w:sz w:val="28"/>
          <w:szCs w:val="28"/>
        </w:rPr>
      </w:pPr>
      <w:r w:rsidRPr="00D91DC0">
        <w:rPr>
          <w:sz w:val="28"/>
          <w:szCs w:val="28"/>
        </w:rPr>
        <w:t>Связки из разучиваемых шагов</w:t>
      </w:r>
    </w:p>
    <w:p w:rsidR="00724583" w:rsidRPr="00D91DC0" w:rsidRDefault="00724583" w:rsidP="00DB3595">
      <w:pPr>
        <w:pStyle w:val="a9"/>
        <w:numPr>
          <w:ilvl w:val="0"/>
          <w:numId w:val="15"/>
        </w:numPr>
        <w:spacing w:after="200" w:line="276" w:lineRule="auto"/>
        <w:ind w:left="1134" w:hanging="425"/>
        <w:rPr>
          <w:sz w:val="28"/>
          <w:szCs w:val="28"/>
        </w:rPr>
      </w:pPr>
      <w:r w:rsidRPr="00D91DC0">
        <w:rPr>
          <w:sz w:val="28"/>
          <w:szCs w:val="28"/>
        </w:rPr>
        <w:t>Связки из разучиваемых шагов</w:t>
      </w:r>
    </w:p>
    <w:p w:rsidR="00724583" w:rsidRPr="00D91DC0" w:rsidRDefault="00724583" w:rsidP="00DB3595">
      <w:pPr>
        <w:pStyle w:val="a9"/>
        <w:numPr>
          <w:ilvl w:val="0"/>
          <w:numId w:val="15"/>
        </w:numPr>
        <w:spacing w:after="200" w:line="276" w:lineRule="auto"/>
        <w:ind w:left="1134" w:hanging="425"/>
        <w:rPr>
          <w:sz w:val="28"/>
          <w:szCs w:val="28"/>
        </w:rPr>
      </w:pPr>
      <w:r w:rsidRPr="00D91DC0">
        <w:rPr>
          <w:sz w:val="28"/>
          <w:szCs w:val="28"/>
        </w:rPr>
        <w:t xml:space="preserve">Комбинация по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  <w:r w:rsidRPr="00D91DC0">
        <w:rPr>
          <w:sz w:val="28"/>
          <w:szCs w:val="28"/>
        </w:rPr>
        <w:t xml:space="preserve"> силового направления</w:t>
      </w:r>
    </w:p>
    <w:p w:rsidR="00724583" w:rsidRPr="00D91DC0" w:rsidRDefault="00724583" w:rsidP="00DB3595">
      <w:pPr>
        <w:pStyle w:val="a9"/>
        <w:numPr>
          <w:ilvl w:val="0"/>
          <w:numId w:val="15"/>
        </w:numPr>
        <w:spacing w:after="200" w:line="276" w:lineRule="auto"/>
        <w:ind w:left="1134" w:hanging="425"/>
        <w:rPr>
          <w:sz w:val="28"/>
          <w:szCs w:val="28"/>
        </w:rPr>
      </w:pPr>
      <w:r w:rsidRPr="00D91DC0">
        <w:rPr>
          <w:sz w:val="28"/>
          <w:szCs w:val="28"/>
        </w:rPr>
        <w:t xml:space="preserve">Комбинация по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  <w:r w:rsidRPr="00D91DC0">
        <w:rPr>
          <w:sz w:val="28"/>
          <w:szCs w:val="28"/>
        </w:rPr>
        <w:t xml:space="preserve"> силового направления</w:t>
      </w:r>
    </w:p>
    <w:p w:rsidR="00724583" w:rsidRPr="00D91DC0" w:rsidRDefault="00724583" w:rsidP="00DB3595">
      <w:pPr>
        <w:pStyle w:val="a9"/>
        <w:numPr>
          <w:ilvl w:val="0"/>
          <w:numId w:val="15"/>
        </w:numPr>
        <w:spacing w:after="200" w:line="276" w:lineRule="auto"/>
        <w:ind w:left="1134" w:hanging="425"/>
        <w:rPr>
          <w:sz w:val="28"/>
          <w:szCs w:val="28"/>
        </w:rPr>
      </w:pPr>
      <w:r w:rsidRPr="00D91DC0">
        <w:rPr>
          <w:sz w:val="28"/>
          <w:szCs w:val="28"/>
        </w:rPr>
        <w:t xml:space="preserve">Комбинация по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  <w:r w:rsidRPr="00D91DC0">
        <w:rPr>
          <w:sz w:val="28"/>
          <w:szCs w:val="28"/>
        </w:rPr>
        <w:t xml:space="preserve"> силового направления</w:t>
      </w:r>
    </w:p>
    <w:p w:rsidR="00724583" w:rsidRPr="00D91DC0" w:rsidRDefault="00724583" w:rsidP="00DB3595">
      <w:pPr>
        <w:pStyle w:val="a9"/>
        <w:numPr>
          <w:ilvl w:val="0"/>
          <w:numId w:val="15"/>
        </w:numPr>
        <w:spacing w:after="200" w:line="276" w:lineRule="auto"/>
        <w:ind w:left="1134" w:hanging="425"/>
        <w:rPr>
          <w:sz w:val="28"/>
          <w:szCs w:val="28"/>
        </w:rPr>
      </w:pPr>
      <w:r w:rsidRPr="00D91DC0">
        <w:rPr>
          <w:sz w:val="28"/>
          <w:szCs w:val="28"/>
        </w:rPr>
        <w:t xml:space="preserve">Комбинация по </w:t>
      </w:r>
      <w:proofErr w:type="gramStart"/>
      <w:r w:rsidRPr="00D91DC0">
        <w:rPr>
          <w:sz w:val="28"/>
          <w:szCs w:val="28"/>
        </w:rPr>
        <w:t>степ-аэробике</w:t>
      </w:r>
      <w:proofErr w:type="gramEnd"/>
    </w:p>
    <w:p w:rsidR="00724583" w:rsidRDefault="00724583" w:rsidP="00724583"/>
    <w:p w:rsidR="00724583" w:rsidRDefault="00724583" w:rsidP="00724583"/>
    <w:p w:rsidR="00724583" w:rsidRDefault="00724583" w:rsidP="00724583"/>
    <w:p w:rsidR="00724583" w:rsidRDefault="00724583" w:rsidP="00724583"/>
    <w:p w:rsidR="00724583" w:rsidRDefault="00724583" w:rsidP="00724583"/>
    <w:p w:rsidR="00724583" w:rsidRDefault="00724583" w:rsidP="00724583"/>
    <w:p w:rsidR="00724583" w:rsidRDefault="00724583" w:rsidP="00724583"/>
    <w:p w:rsidR="00724583" w:rsidRDefault="00724583" w:rsidP="00724583"/>
    <w:p w:rsidR="00724583" w:rsidRDefault="00724583" w:rsidP="00724583"/>
    <w:p w:rsidR="00724583" w:rsidRDefault="00724583" w:rsidP="00724583"/>
    <w:p w:rsidR="00724583" w:rsidRDefault="00724583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724583" w:rsidRDefault="00724583" w:rsidP="00724583"/>
    <w:p w:rsidR="00724583" w:rsidRDefault="00724583" w:rsidP="00724583"/>
    <w:p w:rsidR="00724583" w:rsidRDefault="00724583" w:rsidP="00724583"/>
    <w:p w:rsidR="00724583" w:rsidRDefault="00724583" w:rsidP="00724583"/>
    <w:p w:rsidR="00724583" w:rsidRPr="00724583" w:rsidRDefault="00724583" w:rsidP="00724583">
      <w:pPr>
        <w:tabs>
          <w:tab w:val="left" w:pos="3495"/>
        </w:tabs>
        <w:spacing w:line="360" w:lineRule="auto"/>
        <w:jc w:val="right"/>
        <w:rPr>
          <w:sz w:val="28"/>
          <w:szCs w:val="28"/>
          <w:u w:val="single"/>
        </w:rPr>
      </w:pPr>
      <w:r>
        <w:lastRenderedPageBreak/>
        <w:t> </w:t>
      </w:r>
      <w:r w:rsidRPr="00724583">
        <w:rPr>
          <w:sz w:val="28"/>
          <w:szCs w:val="28"/>
          <w:u w:val="single"/>
        </w:rPr>
        <w:t>ПРИЛОЖЕНИЕ 2</w:t>
      </w:r>
    </w:p>
    <w:p w:rsidR="00724583" w:rsidRDefault="00724583" w:rsidP="00724583">
      <w:pPr>
        <w:spacing w:line="276" w:lineRule="auto"/>
        <w:jc w:val="center"/>
        <w:rPr>
          <w:rStyle w:val="aa"/>
        </w:rPr>
      </w:pPr>
      <w:r w:rsidRPr="00724583">
        <w:rPr>
          <w:rStyle w:val="aa"/>
          <w:sz w:val="32"/>
        </w:rPr>
        <w:t xml:space="preserve">Шаги </w:t>
      </w:r>
      <w:proofErr w:type="gramStart"/>
      <w:r w:rsidRPr="00724583">
        <w:rPr>
          <w:rStyle w:val="aa"/>
          <w:sz w:val="32"/>
        </w:rPr>
        <w:t>степ-аэробики</w:t>
      </w:r>
      <w:proofErr w:type="gramEnd"/>
    </w:p>
    <w:p w:rsidR="00DB3595" w:rsidRDefault="00724583" w:rsidP="00724583">
      <w:pPr>
        <w:spacing w:line="276" w:lineRule="auto"/>
        <w:ind w:firstLine="284"/>
        <w:rPr>
          <w:rStyle w:val="aa"/>
        </w:rPr>
      </w:pPr>
      <w:proofErr w:type="spellStart"/>
      <w:r w:rsidRPr="001220B3">
        <w:rPr>
          <w:rStyle w:val="aa"/>
        </w:rPr>
        <w:t>Basicstep</w:t>
      </w:r>
      <w:proofErr w:type="spellEnd"/>
      <w:r w:rsidRPr="001220B3">
        <w:t xml:space="preserve"> – базовый шаг. Выполняется на 4 счета. “1” – шаг правой ногой вперед. “2” – приставить левую ногу. “3” – шаг правой ногой назад. “4” – приставить левую.</w:t>
      </w:r>
      <w:r w:rsidRPr="001220B3">
        <w:br/>
      </w:r>
      <w:proofErr w:type="spellStart"/>
      <w:r w:rsidRPr="001220B3">
        <w:rPr>
          <w:rStyle w:val="aa"/>
        </w:rPr>
        <w:t>Squat</w:t>
      </w:r>
      <w:proofErr w:type="spellEnd"/>
      <w:r w:rsidRPr="001220B3">
        <w:t xml:space="preserve"> – </w:t>
      </w:r>
      <w:proofErr w:type="spellStart"/>
      <w:r w:rsidRPr="001220B3">
        <w:t>полуприсед</w:t>
      </w:r>
      <w:proofErr w:type="spellEnd"/>
      <w:r w:rsidRPr="001220B3">
        <w:t xml:space="preserve"> ноги вместе или врозь. Часто это движение сочетается с наклоном туловища вперед.</w:t>
      </w:r>
      <w:r w:rsidRPr="001220B3">
        <w:br/>
      </w:r>
      <w:proofErr w:type="spellStart"/>
      <w:r w:rsidRPr="001220B3">
        <w:rPr>
          <w:rStyle w:val="aa"/>
        </w:rPr>
        <w:t>Step-touch</w:t>
      </w:r>
      <w:proofErr w:type="spellEnd"/>
      <w:r w:rsidRPr="001220B3">
        <w:t xml:space="preserve"> – приставной шаг. Выполняется на 2 счета. “1” – шаг в сторону (назад или вперед), тяжесть тела распределяется на обе ноги. “2” – приставить другую ногу на носок.</w:t>
      </w:r>
      <w:r w:rsidRPr="001220B3">
        <w:br/>
      </w:r>
      <w:proofErr w:type="spellStart"/>
      <w:r w:rsidRPr="001220B3">
        <w:rPr>
          <w:rStyle w:val="aa"/>
        </w:rPr>
        <w:t>Touch-step</w:t>
      </w:r>
      <w:proofErr w:type="spellEnd"/>
      <w:r w:rsidRPr="001220B3">
        <w:t xml:space="preserve"> – выполняется на два счета в последовательности, обратной приставному шагу. “1” – коснуться носком пола возле опорной ноги. “2” – с той же ноги шаг в сторону в стойку ноги врозь.</w:t>
      </w:r>
      <w:r w:rsidRPr="001220B3">
        <w:br/>
      </w:r>
      <w:proofErr w:type="spellStart"/>
      <w:r w:rsidRPr="001220B3">
        <w:rPr>
          <w:rStyle w:val="aa"/>
        </w:rPr>
        <w:t>Scoop</w:t>
      </w:r>
      <w:proofErr w:type="spellEnd"/>
      <w:r w:rsidRPr="001220B3">
        <w:t xml:space="preserve"> – вариант приставного шага, выполняемый со скачком. “1”– шаг на правую ногу (в любом направлении). “2” – прыжком приставить другую ногу.</w:t>
      </w:r>
      <w:r w:rsidRPr="001220B3">
        <w:br/>
      </w:r>
      <w:proofErr w:type="spellStart"/>
      <w:r w:rsidRPr="001220B3">
        <w:rPr>
          <w:rStyle w:val="aa"/>
        </w:rPr>
        <w:t>Doublesteptouch</w:t>
      </w:r>
      <w:proofErr w:type="spellEnd"/>
      <w:r w:rsidRPr="001220B3">
        <w:t xml:space="preserve"> – двойное движение в сторону приставными шагами.</w:t>
      </w:r>
      <w:r w:rsidRPr="001220B3">
        <w:br/>
      </w:r>
      <w:proofErr w:type="spellStart"/>
      <w:r w:rsidRPr="001220B3">
        <w:rPr>
          <w:rStyle w:val="aa"/>
        </w:rPr>
        <w:t>Pushtouch</w:t>
      </w:r>
      <w:proofErr w:type="spellEnd"/>
      <w:r w:rsidRPr="001220B3">
        <w:rPr>
          <w:rStyle w:val="aa"/>
        </w:rPr>
        <w:t xml:space="preserve">, </w:t>
      </w:r>
      <w:proofErr w:type="spellStart"/>
      <w:r w:rsidRPr="001220B3">
        <w:rPr>
          <w:rStyle w:val="aa"/>
        </w:rPr>
        <w:t>toe</w:t>
      </w:r>
      <w:proofErr w:type="spellEnd"/>
      <w:r w:rsidRPr="001220B3">
        <w:rPr>
          <w:rStyle w:val="aa"/>
        </w:rPr>
        <w:t> </w:t>
      </w:r>
      <w:proofErr w:type="spellStart"/>
      <w:r w:rsidRPr="001220B3">
        <w:rPr>
          <w:rStyle w:val="aa"/>
        </w:rPr>
        <w:t>tap</w:t>
      </w:r>
      <w:proofErr w:type="spellEnd"/>
      <w:r w:rsidRPr="001220B3">
        <w:t xml:space="preserve"> – выполняется на 2 счета. “1” – одна нога без переноса тела выставляется в любом направлении, носок в пол. “2” – исходное положение.</w:t>
      </w:r>
      <w:r w:rsidRPr="001220B3">
        <w:br/>
      </w:r>
      <w:proofErr w:type="spellStart"/>
      <w:r w:rsidRPr="001220B3">
        <w:rPr>
          <w:rStyle w:val="aa"/>
        </w:rPr>
        <w:t>Sideto</w:t>
      </w:r>
      <w:proofErr w:type="spellEnd"/>
      <w:r w:rsidRPr="001220B3">
        <w:rPr>
          <w:rStyle w:val="aa"/>
        </w:rPr>
        <w:t> </w:t>
      </w:r>
      <w:proofErr w:type="spellStart"/>
      <w:r w:rsidRPr="001220B3">
        <w:rPr>
          <w:rStyle w:val="aa"/>
        </w:rPr>
        <w:t>side</w:t>
      </w:r>
      <w:proofErr w:type="spellEnd"/>
      <w:r w:rsidRPr="001220B3">
        <w:rPr>
          <w:rStyle w:val="aa"/>
        </w:rPr>
        <w:t xml:space="preserve">, </w:t>
      </w:r>
      <w:proofErr w:type="spellStart"/>
      <w:r w:rsidRPr="001220B3">
        <w:rPr>
          <w:rStyle w:val="aa"/>
        </w:rPr>
        <w:t>plietouch</w:t>
      </w:r>
      <w:proofErr w:type="spellEnd"/>
      <w:r w:rsidRPr="001220B3">
        <w:rPr>
          <w:rStyle w:val="aa"/>
        </w:rPr>
        <w:t xml:space="preserve">, </w:t>
      </w:r>
      <w:proofErr w:type="spellStart"/>
      <w:r w:rsidRPr="001220B3">
        <w:rPr>
          <w:rStyle w:val="aa"/>
        </w:rPr>
        <w:t>sidetip</w:t>
      </w:r>
      <w:proofErr w:type="spellEnd"/>
      <w:r w:rsidRPr="001220B3">
        <w:rPr>
          <w:rStyle w:val="aa"/>
        </w:rPr>
        <w:t xml:space="preserve">, </w:t>
      </w:r>
      <w:proofErr w:type="spellStart"/>
      <w:r w:rsidRPr="001220B3">
        <w:rPr>
          <w:rStyle w:val="aa"/>
        </w:rPr>
        <w:t>openstep</w:t>
      </w:r>
      <w:proofErr w:type="spellEnd"/>
      <w:r w:rsidRPr="001220B3">
        <w:t xml:space="preserve"> – разновидность ходьбы в стойке ноги врозь или перемещение с ноги на ногу в стойке ноги врозь (чуть шире плеч). Выполняется на два счета. “1” – перенести тяжесть тела на одну ногу, колено полусогнуто, но без дополнительного приседания, пятка на полу. “2” – носок свободной ноги «давит» на пол, притоптывает (</w:t>
      </w:r>
      <w:proofErr w:type="spellStart"/>
      <w:r w:rsidRPr="001220B3">
        <w:t>tippt</w:t>
      </w:r>
      <w:proofErr w:type="spellEnd"/>
      <w:r w:rsidRPr="001220B3">
        <w:t>).</w:t>
      </w:r>
      <w:r w:rsidRPr="001220B3">
        <w:br/>
      </w:r>
      <w:proofErr w:type="spellStart"/>
      <w:r w:rsidRPr="001220B3">
        <w:rPr>
          <w:rStyle w:val="aa"/>
        </w:rPr>
        <w:t>Hopsoth</w:t>
      </w:r>
      <w:proofErr w:type="spellEnd"/>
      <w:r w:rsidRPr="001220B3">
        <w:rPr>
          <w:rStyle w:val="aa"/>
        </w:rPr>
        <w:t xml:space="preserve">, </w:t>
      </w:r>
      <w:proofErr w:type="spellStart"/>
      <w:r w:rsidRPr="001220B3">
        <w:rPr>
          <w:rStyle w:val="aa"/>
        </w:rPr>
        <w:t>humstringcurl</w:t>
      </w:r>
      <w:proofErr w:type="spellEnd"/>
      <w:r w:rsidRPr="001220B3">
        <w:rPr>
          <w:rStyle w:val="aa"/>
        </w:rPr>
        <w:t xml:space="preserve">, </w:t>
      </w:r>
      <w:proofErr w:type="spellStart"/>
      <w:r w:rsidRPr="001220B3">
        <w:rPr>
          <w:rStyle w:val="aa"/>
        </w:rPr>
        <w:t>leg</w:t>
      </w:r>
      <w:proofErr w:type="spellEnd"/>
      <w:r w:rsidRPr="001220B3">
        <w:rPr>
          <w:rStyle w:val="aa"/>
        </w:rPr>
        <w:t> </w:t>
      </w:r>
      <w:proofErr w:type="spellStart"/>
      <w:r w:rsidRPr="001220B3">
        <w:rPr>
          <w:rStyle w:val="aa"/>
        </w:rPr>
        <w:t>curl</w:t>
      </w:r>
      <w:proofErr w:type="spellEnd"/>
      <w:r w:rsidRPr="001220B3">
        <w:t xml:space="preserve"> – в стойке ноги врозь (чуть шире плеч) перемещение с ноги на ногу, со сгибанием голени назад. Выполняется на 2 счета. “1” – перенести тяжесть тела на одну ногу, колено полусогнуто, но без дополнительного приседания, пятка на полу. “2” – свободную ногу согнуть назад (</w:t>
      </w:r>
      <w:proofErr w:type="gramStart"/>
      <w:r w:rsidRPr="001220B3">
        <w:t>в направлении к</w:t>
      </w:r>
      <w:proofErr w:type="gramEnd"/>
      <w:r w:rsidRPr="001220B3">
        <w:t> ягодичной мышце).</w:t>
      </w:r>
      <w:r w:rsidRPr="001220B3">
        <w:br/>
      </w:r>
      <w:proofErr w:type="spellStart"/>
      <w:r w:rsidRPr="001220B3">
        <w:rPr>
          <w:rStyle w:val="aa"/>
        </w:rPr>
        <w:t>Heeldig</w:t>
      </w:r>
      <w:proofErr w:type="spellEnd"/>
      <w:r w:rsidRPr="001220B3">
        <w:rPr>
          <w:rStyle w:val="aa"/>
        </w:rPr>
        <w:t xml:space="preserve">, </w:t>
      </w:r>
      <w:proofErr w:type="spellStart"/>
      <w:r w:rsidRPr="001220B3">
        <w:rPr>
          <w:rStyle w:val="aa"/>
        </w:rPr>
        <w:t>heeltouch</w:t>
      </w:r>
      <w:proofErr w:type="spellEnd"/>
      <w:r w:rsidRPr="001220B3">
        <w:t xml:space="preserve"> – выставление ноги на пятку. Выполняется на два счета. В исходном положении обе ноги полусогнуты. “1” – одна нога выставляется вперед или по диагонали вперед на пятку (разгибая колено). “2” – вернуться в исходное положение.</w:t>
      </w:r>
      <w:r w:rsidRPr="001220B3">
        <w:br/>
      </w:r>
      <w:proofErr w:type="spellStart"/>
      <w:r w:rsidRPr="001220B3">
        <w:rPr>
          <w:rStyle w:val="aa"/>
        </w:rPr>
        <w:t>Mambo</w:t>
      </w:r>
      <w:proofErr w:type="spellEnd"/>
      <w:r w:rsidRPr="001220B3">
        <w:t xml:space="preserve"> – вариация танцевального шага </w:t>
      </w:r>
      <w:proofErr w:type="spellStart"/>
      <w:r w:rsidRPr="001220B3">
        <w:t>мамбо</w:t>
      </w:r>
      <w:proofErr w:type="spellEnd"/>
      <w:r w:rsidRPr="001220B3">
        <w:t xml:space="preserve">, выполняется на 4 счета. “1” – шаг одной (правой) ногой на месте. “2” – небольшой шаг другой ногой (левой) вперед (тяжесть тела на ногу полностью не переносить). “3” – перенести тяжесть тела на правую ногу и встать на нее. “4” – вернуться в исходное положение (стойка ноги врозь). Затем можно повторить движение, но с шагом назад. Используется и другая разновидность шага </w:t>
      </w:r>
      <w:proofErr w:type="spellStart"/>
      <w:r w:rsidRPr="001220B3">
        <w:t>мамбо</w:t>
      </w:r>
      <w:proofErr w:type="spellEnd"/>
      <w:r w:rsidRPr="001220B3">
        <w:t xml:space="preserve">: “1” – шаг одной (правой) ногой на месте. “2” – небольшой шаг другой ногой (левой) вперед (тяжесть тела на ногу полностью </w:t>
      </w:r>
      <w:proofErr w:type="gramStart"/>
      <w:r w:rsidRPr="001220B3">
        <w:t>на</w:t>
      </w:r>
      <w:proofErr w:type="gramEnd"/>
      <w:r w:rsidRPr="001220B3">
        <w:t> переносить). На “3–4” выполняются шаги, аналогичные счетам “1–2”, но перемещаясь назад.</w:t>
      </w:r>
      <w:r w:rsidRPr="001220B3">
        <w:br/>
        <w:t>Версия этого шага в </w:t>
      </w:r>
      <w:proofErr w:type="spellStart"/>
      <w:r w:rsidRPr="001220B3">
        <w:t>Hiimpect</w:t>
      </w:r>
      <w:proofErr w:type="spellEnd"/>
      <w:r w:rsidRPr="001220B3">
        <w:t xml:space="preserve"> называется </w:t>
      </w:r>
      <w:proofErr w:type="spellStart"/>
      <w:r w:rsidRPr="001220B3">
        <w:rPr>
          <w:rStyle w:val="aa"/>
        </w:rPr>
        <w:t>Rockstep</w:t>
      </w:r>
      <w:proofErr w:type="spellEnd"/>
      <w:r w:rsidRPr="001220B3">
        <w:t>.</w:t>
      </w:r>
      <w:r w:rsidRPr="001220B3">
        <w:br/>
      </w:r>
      <w:proofErr w:type="spellStart"/>
      <w:r w:rsidRPr="001220B3">
        <w:rPr>
          <w:rStyle w:val="aa"/>
        </w:rPr>
        <w:t>Pivotturn</w:t>
      </w:r>
      <w:proofErr w:type="spellEnd"/>
      <w:r w:rsidRPr="001220B3">
        <w:t xml:space="preserve"> – поворот вокруг опорной ноги (точки вращения). Выполняется на 4 счета. Одна нога все время остается на месте, другая движется вокруг нее. “1” – шаг правой ногой вперед (на всю стопу), тяжесть тела равномерно распределена на обе ноги. </w:t>
      </w:r>
      <w:proofErr w:type="gramStart"/>
      <w:r w:rsidRPr="001220B3">
        <w:t>Затем, перенося тяжесть тела на правую ногу,. выполнить поворот налево кругом (движение начинается с пятки). “2” – не разгибая опорной ноги, перенести вес тела на левую. “3” и “4” – повторить движение “1” и “2” и вернуться в основное направление.</w:t>
      </w:r>
      <w:proofErr w:type="gramEnd"/>
      <w:r w:rsidRPr="001220B3">
        <w:t xml:space="preserve"> Этот шаг хорошо сочетается с движением </w:t>
      </w:r>
      <w:proofErr w:type="spellStart"/>
      <w:r w:rsidRPr="001220B3">
        <w:t>мамбо</w:t>
      </w:r>
      <w:proofErr w:type="spellEnd"/>
      <w:r w:rsidRPr="001220B3">
        <w:t>.</w:t>
      </w:r>
      <w:r w:rsidRPr="001220B3">
        <w:br/>
      </w:r>
    </w:p>
    <w:p w:rsidR="00724583" w:rsidRPr="001220B3" w:rsidRDefault="00724583" w:rsidP="00724583">
      <w:pPr>
        <w:spacing w:line="276" w:lineRule="auto"/>
        <w:ind w:firstLine="284"/>
      </w:pPr>
      <w:proofErr w:type="spellStart"/>
      <w:r w:rsidRPr="001220B3">
        <w:rPr>
          <w:rStyle w:val="aa"/>
        </w:rPr>
        <w:lastRenderedPageBreak/>
        <w:t>Pendulum</w:t>
      </w:r>
      <w:proofErr w:type="spellEnd"/>
      <w:r w:rsidRPr="001220B3">
        <w:t xml:space="preserve"> – прыжком смена положения ног («маятник»). Прыжки выполняются на 4 счета. “1” – прыжок на одной ноге, другую поднять в сторону-вниз. “2” – прыжок на две ноги. “3”, “4” – повторить движение в другую сторону. Более подготовленные занимающиеся могут выполнять прыжки без промежуточного перехода на две ноги (с ноги на ногу).</w:t>
      </w:r>
      <w:r w:rsidRPr="001220B3">
        <w:br/>
      </w:r>
      <w:proofErr w:type="spellStart"/>
      <w:r w:rsidRPr="001220B3">
        <w:rPr>
          <w:rStyle w:val="aa"/>
        </w:rPr>
        <w:t>Chasse</w:t>
      </w:r>
      <w:proofErr w:type="spellEnd"/>
      <w:r w:rsidRPr="001220B3">
        <w:rPr>
          <w:rStyle w:val="aa"/>
        </w:rPr>
        <w:t xml:space="preserve">, </w:t>
      </w:r>
      <w:proofErr w:type="spellStart"/>
      <w:r w:rsidRPr="001220B3">
        <w:rPr>
          <w:rStyle w:val="aa"/>
        </w:rPr>
        <w:t>gallop</w:t>
      </w:r>
      <w:proofErr w:type="spellEnd"/>
      <w:r w:rsidRPr="001220B3">
        <w:t xml:space="preserve"> – разновидность приставного шага, выполняемого на скачках.</w:t>
      </w:r>
      <w:r w:rsidRPr="001220B3">
        <w:br/>
      </w:r>
      <w:proofErr w:type="spellStart"/>
      <w:r w:rsidRPr="001220B3">
        <w:rPr>
          <w:rStyle w:val="aa"/>
        </w:rPr>
        <w:t>Twostep</w:t>
      </w:r>
      <w:proofErr w:type="spellEnd"/>
      <w:r w:rsidRPr="001220B3">
        <w:t xml:space="preserve"> – переменный шаг. Счет: «раз-и-два». “1” – шаг правой</w:t>
      </w:r>
      <w:proofErr w:type="gramStart"/>
      <w:r w:rsidRPr="001220B3">
        <w:t>.</w:t>
      </w:r>
      <w:proofErr w:type="gramEnd"/>
      <w:r w:rsidRPr="001220B3">
        <w:t xml:space="preserve"> «</w:t>
      </w:r>
      <w:proofErr w:type="gramStart"/>
      <w:r w:rsidRPr="001220B3">
        <w:t>и</w:t>
      </w:r>
      <w:proofErr w:type="gramEnd"/>
      <w:r w:rsidRPr="001220B3">
        <w:t>» приставить левую. “2” – шаг правой.</w:t>
      </w:r>
      <w:r w:rsidRPr="001220B3">
        <w:br/>
      </w:r>
      <w:proofErr w:type="spellStart"/>
      <w:r w:rsidRPr="001220B3">
        <w:rPr>
          <w:rStyle w:val="aa"/>
        </w:rPr>
        <w:t>V-step</w:t>
      </w:r>
      <w:proofErr w:type="spellEnd"/>
      <w:r w:rsidRPr="001220B3">
        <w:t xml:space="preserve"> – разновидность ходьбы в стойку ноги врозь, затем – вместе. Выполняется с продвижением вперед и назад на 4 счета. “1” – с пятки шаг вперед-в сторону с одной ноги. “2” – продолжить аналогичное движение с другой ноги (в положение стойки ноги врозь, носки ног прямо или слегка повернуты наружу). Направление шагов напоминает написание английской буквы “V”. “3”-»4” – выполнить поочередно два шага назад и тем самым вернуться в исходное положение.</w:t>
      </w:r>
      <w:r w:rsidRPr="001220B3">
        <w:br/>
      </w:r>
      <w:proofErr w:type="spellStart"/>
      <w:r w:rsidRPr="001220B3">
        <w:rPr>
          <w:rStyle w:val="aa"/>
        </w:rPr>
        <w:t>Polka</w:t>
      </w:r>
      <w:proofErr w:type="spellEnd"/>
      <w:r w:rsidRPr="001220B3">
        <w:t xml:space="preserve"> – упрощенный вариант танцевального шага польки. Напоминает переменный шаг, выполняемый с подскоком. “1” – шаг правой</w:t>
      </w:r>
      <w:proofErr w:type="gramStart"/>
      <w:r w:rsidRPr="001220B3">
        <w:t>.</w:t>
      </w:r>
      <w:proofErr w:type="gramEnd"/>
      <w:r w:rsidRPr="001220B3">
        <w:t xml:space="preserve"> «</w:t>
      </w:r>
      <w:proofErr w:type="gramStart"/>
      <w:r w:rsidRPr="001220B3">
        <w:t>и</w:t>
      </w:r>
      <w:proofErr w:type="gramEnd"/>
      <w:r w:rsidRPr="001220B3">
        <w:t>» – приставить левую ногу. “2” – шаг правой. «и» – подскок на правой, левую поднять вперед.</w:t>
      </w:r>
      <w:r w:rsidRPr="001220B3">
        <w:br/>
      </w:r>
      <w:proofErr w:type="spellStart"/>
      <w:r w:rsidRPr="001220B3">
        <w:rPr>
          <w:rStyle w:val="aa"/>
        </w:rPr>
        <w:t>Scottisch</w:t>
      </w:r>
      <w:proofErr w:type="spellEnd"/>
      <w:r w:rsidRPr="001220B3">
        <w:t xml:space="preserve"> – сочетание шагов с подскоком на одной ноге. Выполняется на 4 счета. “1”-»3” – три шага вперед (правой, левой, правой). “4” – подскок на правой ноге, </w:t>
      </w:r>
      <w:proofErr w:type="gramStart"/>
      <w:r w:rsidRPr="001220B3">
        <w:t>другую</w:t>
      </w:r>
      <w:proofErr w:type="gramEnd"/>
      <w:r w:rsidRPr="001220B3">
        <w:t xml:space="preserve"> согнуть вперед. Движение можно выполнять и на шагах назад.</w:t>
      </w:r>
      <w:r w:rsidRPr="001220B3">
        <w:br/>
      </w:r>
      <w:proofErr w:type="spellStart"/>
      <w:r w:rsidRPr="001220B3">
        <w:rPr>
          <w:rStyle w:val="aa"/>
        </w:rPr>
        <w:t>Slide</w:t>
      </w:r>
      <w:proofErr w:type="spellEnd"/>
      <w:r w:rsidRPr="001220B3">
        <w:t xml:space="preserve"> – скольжение. Шаги, выполняемые со скольжением стопой по полу.</w:t>
      </w:r>
      <w:r w:rsidRPr="001220B3">
        <w:br/>
      </w:r>
      <w:proofErr w:type="spellStart"/>
      <w:r w:rsidRPr="001220B3">
        <w:rPr>
          <w:rStyle w:val="aa"/>
        </w:rPr>
        <w:t>Pone</w:t>
      </w:r>
      <w:proofErr w:type="spellEnd"/>
      <w:r w:rsidRPr="001220B3">
        <w:t xml:space="preserve"> – поочередные шаги вперед и назад – «пони». Счет -»1-и 2". “1” – шаг правой вперед</w:t>
      </w:r>
      <w:proofErr w:type="gramStart"/>
      <w:r w:rsidRPr="001220B3">
        <w:t>.</w:t>
      </w:r>
      <w:proofErr w:type="gramEnd"/>
      <w:r w:rsidRPr="001220B3">
        <w:t xml:space="preserve"> «</w:t>
      </w:r>
      <w:proofErr w:type="gramStart"/>
      <w:r w:rsidRPr="001220B3">
        <w:t>и</w:t>
      </w:r>
      <w:proofErr w:type="gramEnd"/>
      <w:r w:rsidRPr="001220B3">
        <w:t>» – оттолкнуться левой. “2” – шаг правой. Чаще всего это движение выполняется на прыжках: “1” – прыжок на правую ногу вперед, левую согнуть назад</w:t>
      </w:r>
      <w:proofErr w:type="gramStart"/>
      <w:r w:rsidRPr="001220B3">
        <w:t>.</w:t>
      </w:r>
      <w:proofErr w:type="gramEnd"/>
      <w:r w:rsidRPr="001220B3">
        <w:t xml:space="preserve"> «</w:t>
      </w:r>
      <w:proofErr w:type="gramStart"/>
      <w:r w:rsidRPr="001220B3">
        <w:t>и</w:t>
      </w:r>
      <w:proofErr w:type="gramEnd"/>
      <w:r w:rsidRPr="001220B3">
        <w:t>» – прыжок на левую ногу назад, правую согнуть вперед. “2” – повторить счет “1”.</w:t>
      </w:r>
      <w:r w:rsidRPr="001220B3">
        <w:br/>
      </w:r>
      <w:proofErr w:type="spellStart"/>
      <w:r w:rsidRPr="001220B3">
        <w:rPr>
          <w:rStyle w:val="aa"/>
        </w:rPr>
        <w:t>Cha-cha-cha</w:t>
      </w:r>
      <w:proofErr w:type="spellEnd"/>
      <w:r w:rsidRPr="001220B3">
        <w:t xml:space="preserve"> – часть танцевального шага «ча-ча-ча». Тройной шаг – вариант шагов с дополнительным движением между основными счетами музыки – на счет «и». “1” – шаг правой</w:t>
      </w:r>
      <w:proofErr w:type="gramStart"/>
      <w:r w:rsidRPr="001220B3">
        <w:t>.</w:t>
      </w:r>
      <w:proofErr w:type="gramEnd"/>
      <w:r w:rsidRPr="001220B3">
        <w:t xml:space="preserve"> «</w:t>
      </w:r>
      <w:proofErr w:type="gramStart"/>
      <w:r w:rsidRPr="001220B3">
        <w:t>и</w:t>
      </w:r>
      <w:proofErr w:type="gramEnd"/>
      <w:r w:rsidRPr="001220B3">
        <w:t>» – шаг левой. “3” – шаг правой.</w:t>
      </w:r>
      <w:r w:rsidRPr="001220B3">
        <w:br/>
      </w:r>
      <w:proofErr w:type="spellStart"/>
      <w:r w:rsidRPr="001220B3">
        <w:rPr>
          <w:rStyle w:val="aa"/>
        </w:rPr>
        <w:t>Twistjump</w:t>
      </w:r>
      <w:proofErr w:type="spellEnd"/>
      <w:r w:rsidRPr="001220B3">
        <w:t xml:space="preserve"> – прыжки на двух ногах с поворотами таза вокруг вертикальной оси.</w:t>
      </w:r>
      <w:r w:rsidRPr="001220B3">
        <w:br/>
      </w:r>
      <w:proofErr w:type="spellStart"/>
      <w:r w:rsidRPr="001220B3">
        <w:rPr>
          <w:rStyle w:val="aa"/>
        </w:rPr>
        <w:t>Grapewine</w:t>
      </w:r>
      <w:proofErr w:type="spellEnd"/>
      <w:r w:rsidRPr="001220B3">
        <w:t xml:space="preserve"> – «</w:t>
      </w:r>
      <w:proofErr w:type="spellStart"/>
      <w:r w:rsidRPr="001220B3">
        <w:t>скрестный</w:t>
      </w:r>
      <w:proofErr w:type="spellEnd"/>
      <w:r w:rsidRPr="001220B3">
        <w:t>» шаг в сторону. Выполняется на 4 счета. “1” – шаг </w:t>
      </w:r>
      <w:proofErr w:type="gramStart"/>
      <w:r w:rsidRPr="001220B3">
        <w:t>правой</w:t>
      </w:r>
      <w:proofErr w:type="gramEnd"/>
      <w:r w:rsidRPr="001220B3">
        <w:t xml:space="preserve"> в сторону. “2” – шаг левой вправо сзади (</w:t>
      </w:r>
      <w:proofErr w:type="spellStart"/>
      <w:r w:rsidRPr="001220B3">
        <w:t>скрестно</w:t>
      </w:r>
      <w:proofErr w:type="spellEnd"/>
      <w:r w:rsidRPr="001220B3">
        <w:t>). “3” – шаг правой в сторону. “4” – приставить левую ногу к правой.</w:t>
      </w:r>
      <w:r w:rsidRPr="001220B3">
        <w:br/>
      </w:r>
      <w:proofErr w:type="spellStart"/>
      <w:r w:rsidRPr="001220B3">
        <w:rPr>
          <w:rStyle w:val="aa"/>
        </w:rPr>
        <w:t>Cross</w:t>
      </w:r>
      <w:proofErr w:type="spellEnd"/>
      <w:r w:rsidRPr="001220B3">
        <w:rPr>
          <w:rStyle w:val="aa"/>
        </w:rPr>
        <w:t xml:space="preserve"> – «крест»</w:t>
      </w:r>
      <w:r w:rsidRPr="001220B3">
        <w:t xml:space="preserve"> – вариант </w:t>
      </w:r>
      <w:proofErr w:type="spellStart"/>
      <w:r w:rsidRPr="001220B3">
        <w:t>скрестного</w:t>
      </w:r>
      <w:proofErr w:type="spellEnd"/>
      <w:r w:rsidRPr="001220B3">
        <w:t xml:space="preserve"> шага с перемещением вперед. </w:t>
      </w:r>
      <w:proofErr w:type="gramStart"/>
      <w:r w:rsidRPr="001220B3">
        <w:t xml:space="preserve">Выполняется на 4 счета. “1” – шаг правой вперед. “2” – </w:t>
      </w:r>
      <w:proofErr w:type="spellStart"/>
      <w:r w:rsidRPr="001220B3">
        <w:t>скрестный</w:t>
      </w:r>
      <w:proofErr w:type="spellEnd"/>
      <w:r w:rsidRPr="001220B3">
        <w:t xml:space="preserve"> шаг левой перед правой. “3” – шаг правой назад. “4” – шагом левой ноги назад вернуться в исходное положение.</w:t>
      </w:r>
      <w:proofErr w:type="gramEnd"/>
      <w:r w:rsidRPr="001220B3">
        <w:br/>
      </w:r>
      <w:proofErr w:type="spellStart"/>
      <w:r w:rsidRPr="001220B3">
        <w:rPr>
          <w:rStyle w:val="aa"/>
        </w:rPr>
        <w:t>Straddle</w:t>
      </w:r>
      <w:proofErr w:type="spellEnd"/>
      <w:r w:rsidRPr="001220B3">
        <w:t xml:space="preserve"> – ходьба ноги врозь – ноги вместе. Из и.п. – основная стойка шаг одной ноги в сторону, затем другой на слегка согнутых ногах или с </w:t>
      </w:r>
      <w:proofErr w:type="spellStart"/>
      <w:r w:rsidRPr="001220B3">
        <w:t>полуприседом</w:t>
      </w:r>
      <w:proofErr w:type="spellEnd"/>
      <w:r w:rsidRPr="001220B3">
        <w:t xml:space="preserve"> (стойка ноги врозь), вернуться </w:t>
      </w:r>
      <w:proofErr w:type="gramStart"/>
      <w:r w:rsidRPr="001220B3">
        <w:t>в</w:t>
      </w:r>
      <w:proofErr w:type="gramEnd"/>
      <w:r w:rsidRPr="001220B3">
        <w:t xml:space="preserve"> и.п. Выполняется на 4 счета. </w:t>
      </w:r>
      <w:r w:rsidRPr="001220B3">
        <w:br/>
      </w:r>
      <w:proofErr w:type="spellStart"/>
      <w:r w:rsidRPr="001220B3">
        <w:rPr>
          <w:rStyle w:val="aa"/>
        </w:rPr>
        <w:t>LegBack</w:t>
      </w:r>
      <w:proofErr w:type="spellEnd"/>
      <w:r w:rsidRPr="001220B3">
        <w:t xml:space="preserve"> – поднимание прямой ноги назад.</w:t>
      </w:r>
      <w:r w:rsidRPr="001220B3">
        <w:br/>
      </w:r>
      <w:proofErr w:type="spellStart"/>
      <w:r w:rsidRPr="001220B3">
        <w:rPr>
          <w:rStyle w:val="aa"/>
        </w:rPr>
        <w:t>LegSide</w:t>
      </w:r>
      <w:proofErr w:type="spellEnd"/>
      <w:r w:rsidRPr="001220B3">
        <w:t xml:space="preserve"> – поднимание прямой ноги в сторону.</w:t>
      </w:r>
    </w:p>
    <w:p w:rsidR="00724583" w:rsidRDefault="00724583" w:rsidP="00724583">
      <w:pPr>
        <w:tabs>
          <w:tab w:val="left" w:pos="3495"/>
        </w:tabs>
        <w:spacing w:line="276" w:lineRule="auto"/>
        <w:ind w:firstLine="284"/>
        <w:rPr>
          <w:b/>
          <w:sz w:val="36"/>
          <w:szCs w:val="36"/>
        </w:rPr>
      </w:pPr>
    </w:p>
    <w:p w:rsidR="00724583" w:rsidRDefault="00724583" w:rsidP="00724583"/>
    <w:p w:rsidR="00724583" w:rsidRDefault="00724583" w:rsidP="00724583"/>
    <w:p w:rsidR="00724583" w:rsidRDefault="00724583" w:rsidP="00724583"/>
    <w:p w:rsidR="00724583" w:rsidRDefault="00724583" w:rsidP="00724583"/>
    <w:p w:rsidR="00724583" w:rsidRDefault="00724583" w:rsidP="00724583"/>
    <w:p w:rsidR="00724583" w:rsidRDefault="00724583" w:rsidP="00724583"/>
    <w:p w:rsidR="00DB3595" w:rsidRDefault="00DB3595" w:rsidP="00724583"/>
    <w:p w:rsidR="00DB3595" w:rsidRDefault="00DB3595" w:rsidP="00724583"/>
    <w:p w:rsidR="00724583" w:rsidRDefault="00724583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DB3595" w:rsidRDefault="00DB3595" w:rsidP="00724583"/>
    <w:p w:rsidR="00724583" w:rsidRPr="00D91DC0" w:rsidRDefault="00724583" w:rsidP="00724583">
      <w:pPr>
        <w:jc w:val="right"/>
        <w:rPr>
          <w:sz w:val="28"/>
          <w:u w:val="single"/>
        </w:rPr>
      </w:pPr>
      <w:r w:rsidRPr="00D91DC0">
        <w:rPr>
          <w:sz w:val="28"/>
          <w:u w:val="single"/>
        </w:rPr>
        <w:t xml:space="preserve">Приложение </w:t>
      </w:r>
      <w:r>
        <w:rPr>
          <w:sz w:val="28"/>
          <w:u w:val="single"/>
        </w:rPr>
        <w:t>3</w:t>
      </w:r>
    </w:p>
    <w:p w:rsidR="00724583" w:rsidRPr="006B5F7F" w:rsidRDefault="00724583" w:rsidP="00724583">
      <w:pPr>
        <w:ind w:firstLine="708"/>
        <w:jc w:val="center"/>
        <w:rPr>
          <w:b/>
          <w:sz w:val="28"/>
          <w:szCs w:val="28"/>
        </w:rPr>
      </w:pPr>
      <w:r w:rsidRPr="006B5F7F">
        <w:rPr>
          <w:b/>
          <w:sz w:val="28"/>
          <w:szCs w:val="28"/>
        </w:rPr>
        <w:t>Комплексы степ – аэробики</w:t>
      </w:r>
    </w:p>
    <w:p w:rsidR="00724583" w:rsidRPr="00DB3595" w:rsidRDefault="00724583" w:rsidP="00724583">
      <w:pPr>
        <w:spacing w:line="276" w:lineRule="auto"/>
        <w:ind w:left="708"/>
        <w:rPr>
          <w:sz w:val="28"/>
          <w:szCs w:val="28"/>
          <w:u w:val="single"/>
        </w:rPr>
      </w:pPr>
      <w:r w:rsidRPr="00DB3595">
        <w:rPr>
          <w:sz w:val="28"/>
          <w:szCs w:val="28"/>
          <w:u w:val="single"/>
        </w:rPr>
        <w:t>Комплекс №1</w:t>
      </w:r>
    </w:p>
    <w:p w:rsidR="00724583" w:rsidRPr="006B5F7F" w:rsidRDefault="00724583" w:rsidP="00724583">
      <w:pPr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с разным положением рук, спиной вперед, боком, боковой галоп.</w:t>
      </w:r>
    </w:p>
    <w:p w:rsidR="00724583" w:rsidRPr="006B5F7F" w:rsidRDefault="00724583" w:rsidP="00724583">
      <w:pPr>
        <w:numPr>
          <w:ilvl w:val="0"/>
          <w:numId w:val="16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на месте</w:t>
      </w:r>
    </w:p>
    <w:p w:rsidR="00724583" w:rsidRPr="006B5F7F" w:rsidRDefault="00724583" w:rsidP="00724583">
      <w:pPr>
        <w:numPr>
          <w:ilvl w:val="0"/>
          <w:numId w:val="16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на степе</w:t>
      </w:r>
    </w:p>
    <w:p w:rsidR="00724583" w:rsidRPr="006B5F7F" w:rsidRDefault="00724583" w:rsidP="00724583">
      <w:pPr>
        <w:numPr>
          <w:ilvl w:val="0"/>
          <w:numId w:val="16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на степ – со степа, руки вверх – в стороны</w:t>
      </w:r>
    </w:p>
    <w:p w:rsidR="00724583" w:rsidRPr="006B5F7F" w:rsidRDefault="00724583" w:rsidP="00724583">
      <w:pPr>
        <w:numPr>
          <w:ilvl w:val="0"/>
          <w:numId w:val="16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на степе, не отрывая носочков от степа</w:t>
      </w:r>
    </w:p>
    <w:p w:rsidR="00724583" w:rsidRPr="006B5F7F" w:rsidRDefault="00724583" w:rsidP="00724583">
      <w:pPr>
        <w:numPr>
          <w:ilvl w:val="0"/>
          <w:numId w:val="16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Повороты вправо – влево, руки вверх, прямой ногой коснуться пола</w:t>
      </w:r>
    </w:p>
    <w:p w:rsidR="00724583" w:rsidRPr="006B5F7F" w:rsidRDefault="00724583" w:rsidP="00724583">
      <w:pPr>
        <w:numPr>
          <w:ilvl w:val="0"/>
          <w:numId w:val="16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 вправо – влево со степа, руки в стороны</w:t>
      </w:r>
    </w:p>
    <w:p w:rsidR="00724583" w:rsidRPr="006B5F7F" w:rsidRDefault="00724583" w:rsidP="00724583">
      <w:pPr>
        <w:numPr>
          <w:ilvl w:val="0"/>
          <w:numId w:val="16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Бег на месте на степе</w:t>
      </w:r>
    </w:p>
    <w:p w:rsidR="00724583" w:rsidRPr="006B5F7F" w:rsidRDefault="00724583" w:rsidP="00724583">
      <w:pPr>
        <w:numPr>
          <w:ilvl w:val="0"/>
          <w:numId w:val="16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на носочках вокруг степа</w:t>
      </w:r>
    </w:p>
    <w:p w:rsidR="00724583" w:rsidRPr="006B5F7F" w:rsidRDefault="00724583" w:rsidP="00724583">
      <w:pPr>
        <w:numPr>
          <w:ilvl w:val="0"/>
          <w:numId w:val="16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Танцевальные движения на полу</w:t>
      </w:r>
    </w:p>
    <w:p w:rsidR="00724583" w:rsidRPr="006B5F7F" w:rsidRDefault="00724583" w:rsidP="00724583">
      <w:pPr>
        <w:numPr>
          <w:ilvl w:val="0"/>
          <w:numId w:val="16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 со степа – вперед, назад, вправо,  влево</w:t>
      </w:r>
    </w:p>
    <w:p w:rsidR="00724583" w:rsidRPr="006B5F7F" w:rsidRDefault="00724583" w:rsidP="00724583">
      <w:pPr>
        <w:numPr>
          <w:ilvl w:val="0"/>
          <w:numId w:val="16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Прыжки, стоя боком на степе, ноги врозь – на пол, ноги вместе вернуться в исходное положение</w:t>
      </w:r>
    </w:p>
    <w:p w:rsidR="00724583" w:rsidRPr="006B5F7F" w:rsidRDefault="00724583" w:rsidP="00724583">
      <w:pPr>
        <w:numPr>
          <w:ilvl w:val="0"/>
          <w:numId w:val="16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на степе</w:t>
      </w:r>
    </w:p>
    <w:p w:rsidR="00724583" w:rsidRPr="00DB3595" w:rsidRDefault="00724583" w:rsidP="00724583">
      <w:pPr>
        <w:spacing w:line="276" w:lineRule="auto"/>
        <w:rPr>
          <w:sz w:val="28"/>
          <w:szCs w:val="28"/>
          <w:u w:val="single"/>
        </w:rPr>
      </w:pPr>
      <w:r w:rsidRPr="00DB3595">
        <w:rPr>
          <w:sz w:val="28"/>
          <w:szCs w:val="28"/>
          <w:u w:val="single"/>
        </w:rPr>
        <w:t>Комплекс №2</w:t>
      </w:r>
    </w:p>
    <w:p w:rsidR="00724583" w:rsidRPr="006B5F7F" w:rsidRDefault="00724583" w:rsidP="00DB3595">
      <w:pPr>
        <w:spacing w:line="276" w:lineRule="auto"/>
        <w:ind w:left="142"/>
        <w:rPr>
          <w:sz w:val="28"/>
          <w:szCs w:val="28"/>
        </w:rPr>
      </w:pPr>
      <w:r w:rsidRPr="006B5F7F">
        <w:rPr>
          <w:sz w:val="28"/>
          <w:szCs w:val="28"/>
        </w:rPr>
        <w:t>Ходьба, легкий бег на носочках, сильно сгибая колени назад, спокойная ходьба.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на степе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Приставной шаг назад со степа на пол и обратно на степ, с правой ноги, руки на поясе.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lastRenderedPageBreak/>
        <w:t>Приставной шаг назад со степа, вперед со степа руки вперед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на степе, не отрывая носков от степа, руки «сматывают нитку», пальцы сжаты в кулаки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 на степ – со степа кистями рук рисуем маленькие круги поочередно вдоль туловища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 со степа вправо. Правой ногой  поклон влево к левой ноге, руки вверх, вернуться на степ, шаг влево левой ногой – наклон к правой ноге, руки вверх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Приставной шаг вправо – влево, руки на поясе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Приставной шаг вправо – влево: шаг – присесть, руки вперед, вниз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proofErr w:type="gramStart"/>
      <w:r w:rsidRPr="006B5F7F">
        <w:rPr>
          <w:sz w:val="28"/>
          <w:szCs w:val="28"/>
        </w:rPr>
        <w:t>Ходьба</w:t>
      </w:r>
      <w:proofErr w:type="gramEnd"/>
      <w:r w:rsidRPr="006B5F7F">
        <w:rPr>
          <w:sz w:val="28"/>
          <w:szCs w:val="28"/>
        </w:rPr>
        <w:t xml:space="preserve"> на степе высоко поднимая колено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 назад со степа правой</w:t>
      </w:r>
      <w:r w:rsidR="00DB3595">
        <w:rPr>
          <w:sz w:val="28"/>
          <w:szCs w:val="28"/>
        </w:rPr>
        <w:t xml:space="preserve"> </w:t>
      </w:r>
      <w:r w:rsidRPr="006B5F7F">
        <w:rPr>
          <w:sz w:val="28"/>
          <w:szCs w:val="28"/>
        </w:rPr>
        <w:t xml:space="preserve"> ногой,</w:t>
      </w:r>
      <w:r w:rsidR="00DB3595">
        <w:rPr>
          <w:sz w:val="28"/>
          <w:szCs w:val="28"/>
        </w:rPr>
        <w:t xml:space="preserve"> </w:t>
      </w:r>
      <w:r w:rsidRPr="006B5F7F">
        <w:rPr>
          <w:sz w:val="28"/>
          <w:szCs w:val="28"/>
        </w:rPr>
        <w:t xml:space="preserve"> </w:t>
      </w:r>
      <w:proofErr w:type="gramStart"/>
      <w:r w:rsidRPr="006B5F7F">
        <w:rPr>
          <w:sz w:val="28"/>
          <w:szCs w:val="28"/>
        </w:rPr>
        <w:t>левая</w:t>
      </w:r>
      <w:proofErr w:type="gramEnd"/>
      <w:r w:rsidRPr="006B5F7F">
        <w:rPr>
          <w:sz w:val="28"/>
          <w:szCs w:val="28"/>
        </w:rPr>
        <w:t xml:space="preserve"> на степе: наклон к левой ноге, выпрямиться. Вернуться на степ (повторить по 7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на степе, не отрывая носков от степа, руки на поясе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«Крест» шаг со степа – вперед, назад, вправо, влево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Тоже выполняем танцевальные движения руками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вокруг степа, поочередно поднимая плечи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Прыжки вокруг степа на двух ногах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 на степ, со степа</w:t>
      </w:r>
    </w:p>
    <w:p w:rsidR="00724583" w:rsidRDefault="00724583" w:rsidP="00DB3595">
      <w:pPr>
        <w:spacing w:line="276" w:lineRule="auto"/>
        <w:rPr>
          <w:sz w:val="28"/>
          <w:szCs w:val="28"/>
          <w:u w:val="single"/>
        </w:rPr>
      </w:pPr>
      <w:r w:rsidRPr="00DB3595">
        <w:rPr>
          <w:sz w:val="28"/>
          <w:szCs w:val="28"/>
          <w:u w:val="single"/>
        </w:rPr>
        <w:t>Комплекс №3</w:t>
      </w:r>
    </w:p>
    <w:p w:rsidR="00DB3595" w:rsidRPr="00DB3595" w:rsidRDefault="00DB3595" w:rsidP="00DB3595">
      <w:pPr>
        <w:spacing w:line="276" w:lineRule="auto"/>
        <w:rPr>
          <w:sz w:val="28"/>
          <w:szCs w:val="28"/>
          <w:u w:val="single"/>
        </w:rPr>
      </w:pPr>
    </w:p>
    <w:p w:rsidR="00724583" w:rsidRPr="006B5F7F" w:rsidRDefault="00724583" w:rsidP="00724583">
      <w:pPr>
        <w:spacing w:line="276" w:lineRule="auto"/>
        <w:ind w:left="360"/>
        <w:rPr>
          <w:sz w:val="28"/>
          <w:szCs w:val="28"/>
        </w:rPr>
      </w:pPr>
      <w:r w:rsidRPr="006B5F7F">
        <w:rPr>
          <w:sz w:val="28"/>
          <w:szCs w:val="28"/>
        </w:rPr>
        <w:t>Ходьба друг за другом; легкий бег; подскоки; ходьба с высоким подниманием колен.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обычная на месте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на степе: руки поочередно вперед, вверх, вперед, вниз выполняя хлопок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Приставной шаг вправо – влево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proofErr w:type="gramStart"/>
      <w:r w:rsidRPr="006B5F7F">
        <w:rPr>
          <w:sz w:val="28"/>
          <w:szCs w:val="28"/>
        </w:rPr>
        <w:t>Ходьба</w:t>
      </w:r>
      <w:proofErr w:type="gramEnd"/>
      <w:r w:rsidRPr="006B5F7F">
        <w:rPr>
          <w:sz w:val="28"/>
          <w:szCs w:val="28"/>
        </w:rPr>
        <w:t xml:space="preserve"> на степе высоко поднимая колено одновременно выполняя хлопок перед собой и за спиной прямыми руками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 со степа вперед, назад выполняя хлопки прямыми руками перед собой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 xml:space="preserve">Шаг правой ногой со степа, </w:t>
      </w:r>
      <w:proofErr w:type="gramStart"/>
      <w:r w:rsidRPr="006B5F7F">
        <w:rPr>
          <w:sz w:val="28"/>
          <w:szCs w:val="28"/>
        </w:rPr>
        <w:t>левая</w:t>
      </w:r>
      <w:proofErr w:type="gramEnd"/>
      <w:r w:rsidRPr="006B5F7F">
        <w:rPr>
          <w:sz w:val="28"/>
          <w:szCs w:val="28"/>
        </w:rPr>
        <w:t xml:space="preserve"> остается на степе, прогнуться назад, руки вверх. Тоже повторить левой ногой (повторить 7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 на степе, не отрывая носков от степа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 со степа вправо, наклон вправо, хлопок прямыми руками над головой, шаг на степ. Тоже влево (повторить 3 раза)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Шагать вокруг степа на носочках поднимая плечи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 вправо – влево со степа выполняя одновременно приседания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Мах прямой ногой вверх – вперед поочередно правой – левой ногой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«Крест» шаг со степа – вперед, назад, вправо, влево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Тоже выполняем танцевальные движения руками</w:t>
      </w:r>
    </w:p>
    <w:p w:rsidR="00724583" w:rsidRPr="006B5F7F" w:rsidRDefault="00724583" w:rsidP="00724583">
      <w:pPr>
        <w:spacing w:line="276" w:lineRule="auto"/>
        <w:ind w:left="360"/>
        <w:rPr>
          <w:sz w:val="28"/>
          <w:szCs w:val="28"/>
        </w:rPr>
      </w:pPr>
    </w:p>
    <w:p w:rsidR="00724583" w:rsidRPr="00DB3595" w:rsidRDefault="00724583" w:rsidP="00724583">
      <w:pPr>
        <w:spacing w:line="276" w:lineRule="auto"/>
        <w:ind w:left="360"/>
        <w:rPr>
          <w:sz w:val="28"/>
          <w:szCs w:val="28"/>
          <w:u w:val="single"/>
        </w:rPr>
      </w:pPr>
      <w:r w:rsidRPr="00DB3595">
        <w:rPr>
          <w:sz w:val="28"/>
          <w:szCs w:val="28"/>
          <w:u w:val="single"/>
        </w:rPr>
        <w:t>Комплекс №4</w:t>
      </w:r>
    </w:p>
    <w:p w:rsidR="00724583" w:rsidRPr="006B5F7F" w:rsidRDefault="00724583" w:rsidP="00724583">
      <w:pPr>
        <w:spacing w:line="276" w:lineRule="auto"/>
        <w:ind w:left="360"/>
        <w:rPr>
          <w:sz w:val="28"/>
          <w:szCs w:val="28"/>
        </w:rPr>
      </w:pPr>
    </w:p>
    <w:p w:rsidR="00724583" w:rsidRPr="006B5F7F" w:rsidRDefault="00724583" w:rsidP="00724583">
      <w:pPr>
        <w:spacing w:line="276" w:lineRule="auto"/>
        <w:ind w:left="360"/>
        <w:rPr>
          <w:sz w:val="28"/>
          <w:szCs w:val="28"/>
        </w:rPr>
      </w:pPr>
      <w:r w:rsidRPr="006B5F7F">
        <w:rPr>
          <w:sz w:val="28"/>
          <w:szCs w:val="28"/>
        </w:rPr>
        <w:t>Ходьба и бег в колоне по одному, змейкой вокруг степов, ходьба и перешагивание через степ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proofErr w:type="gramStart"/>
      <w:r w:rsidRPr="006B5F7F">
        <w:rPr>
          <w:sz w:val="28"/>
          <w:szCs w:val="28"/>
        </w:rPr>
        <w:t>Ходьба</w:t>
      </w:r>
      <w:proofErr w:type="gramEnd"/>
      <w:r w:rsidRPr="006B5F7F">
        <w:rPr>
          <w:sz w:val="28"/>
          <w:szCs w:val="28"/>
        </w:rPr>
        <w:t xml:space="preserve"> на степе раскачивая руки вперед – назад «маятник» (повторить 10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 вправо – влево, руки в стороны (повторить по 5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 назад, наклон вперед, коснуться носков ног, вернуться в исходное положение (повторить 6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Сидя на степе, скрестив ноги, руки на пояс, повороты вправо – влево (повторить по 4 раза)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Стоя на степе, взмахивать прямой ногой вперед, делать под ногой хлопок (повторить 10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Прыжки обычные на степе чередуются с ходьбой (повторить 2 раза)</w:t>
      </w:r>
    </w:p>
    <w:p w:rsidR="00724583" w:rsidRPr="006B5F7F" w:rsidRDefault="00724583" w:rsidP="00724583">
      <w:pPr>
        <w:spacing w:line="276" w:lineRule="auto"/>
        <w:rPr>
          <w:sz w:val="28"/>
          <w:szCs w:val="28"/>
        </w:rPr>
      </w:pPr>
    </w:p>
    <w:p w:rsidR="00DB3595" w:rsidRDefault="00DB3595" w:rsidP="00724583">
      <w:pPr>
        <w:spacing w:line="276" w:lineRule="auto"/>
        <w:rPr>
          <w:sz w:val="28"/>
          <w:szCs w:val="28"/>
          <w:u w:val="single"/>
        </w:rPr>
      </w:pPr>
    </w:p>
    <w:p w:rsidR="00DB3595" w:rsidRDefault="00DB3595" w:rsidP="00724583">
      <w:pPr>
        <w:spacing w:line="276" w:lineRule="auto"/>
        <w:rPr>
          <w:sz w:val="28"/>
          <w:szCs w:val="28"/>
          <w:u w:val="single"/>
        </w:rPr>
      </w:pPr>
    </w:p>
    <w:p w:rsidR="00DB3595" w:rsidRDefault="00DB3595" w:rsidP="00724583">
      <w:pPr>
        <w:spacing w:line="276" w:lineRule="auto"/>
        <w:rPr>
          <w:sz w:val="28"/>
          <w:szCs w:val="28"/>
          <w:u w:val="single"/>
        </w:rPr>
      </w:pPr>
    </w:p>
    <w:p w:rsidR="00DB3595" w:rsidRDefault="00DB3595" w:rsidP="00724583">
      <w:pPr>
        <w:spacing w:line="276" w:lineRule="auto"/>
        <w:rPr>
          <w:sz w:val="28"/>
          <w:szCs w:val="28"/>
          <w:u w:val="single"/>
        </w:rPr>
      </w:pPr>
    </w:p>
    <w:p w:rsidR="00724583" w:rsidRPr="00DB3595" w:rsidRDefault="00724583" w:rsidP="00724583">
      <w:pPr>
        <w:spacing w:line="276" w:lineRule="auto"/>
        <w:rPr>
          <w:sz w:val="28"/>
          <w:szCs w:val="28"/>
          <w:u w:val="single"/>
        </w:rPr>
      </w:pPr>
      <w:r w:rsidRPr="00DB3595">
        <w:rPr>
          <w:sz w:val="28"/>
          <w:szCs w:val="28"/>
          <w:u w:val="single"/>
        </w:rPr>
        <w:t>Комплекс № 5</w:t>
      </w:r>
    </w:p>
    <w:p w:rsidR="00724583" w:rsidRPr="006B5F7F" w:rsidRDefault="00724583" w:rsidP="00724583">
      <w:pPr>
        <w:spacing w:line="276" w:lineRule="auto"/>
        <w:rPr>
          <w:sz w:val="28"/>
          <w:szCs w:val="28"/>
        </w:rPr>
      </w:pPr>
    </w:p>
    <w:p w:rsidR="00724583" w:rsidRPr="006B5F7F" w:rsidRDefault="00724583" w:rsidP="00724583">
      <w:pPr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и бег вокруг степов, меняя направление, ходьба на носочках руки вверх, ходьба на пяточках, руки за головой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proofErr w:type="gramStart"/>
      <w:r w:rsidRPr="006B5F7F">
        <w:rPr>
          <w:sz w:val="28"/>
          <w:szCs w:val="28"/>
        </w:rPr>
        <w:t>Ходьба</w:t>
      </w:r>
      <w:proofErr w:type="gramEnd"/>
      <w:r w:rsidRPr="006B5F7F">
        <w:rPr>
          <w:sz w:val="28"/>
          <w:szCs w:val="28"/>
        </w:rPr>
        <w:t xml:space="preserve"> на степе выполняя наклон головы вправо – влево (повторить 10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Поднимание плеч вверх – вниз (повторить 10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Приставной шаг со степа на пол и обратно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 со степа назад руки вверх, и.п.  ноги чередовать (повторить по 5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Ноги на ширине плеч, руки внизу. Руки согнуть перед грудью – поворот вправо (влево) руки в стороны (повторить 4 раза)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Приставной шаг вправо влево на пол с приседанием, руки в стороны и обратно на степ (повторить по 5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Выпад ногой вперед, руки в стороны (повторить 8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Прыжки со степа на пол и обратно (повторить 8 раз)</w:t>
      </w:r>
    </w:p>
    <w:p w:rsidR="00724583" w:rsidRPr="006B5F7F" w:rsidRDefault="00724583" w:rsidP="00724583">
      <w:pPr>
        <w:spacing w:line="276" w:lineRule="auto"/>
        <w:rPr>
          <w:sz w:val="28"/>
          <w:szCs w:val="28"/>
        </w:rPr>
      </w:pPr>
    </w:p>
    <w:p w:rsidR="00724583" w:rsidRDefault="00724583" w:rsidP="00724583">
      <w:pPr>
        <w:spacing w:line="276" w:lineRule="auto"/>
        <w:rPr>
          <w:sz w:val="28"/>
          <w:szCs w:val="28"/>
        </w:rPr>
      </w:pPr>
    </w:p>
    <w:p w:rsidR="00724583" w:rsidRPr="00DB3595" w:rsidRDefault="00724583" w:rsidP="00724583">
      <w:pPr>
        <w:spacing w:line="276" w:lineRule="auto"/>
        <w:rPr>
          <w:sz w:val="28"/>
          <w:szCs w:val="28"/>
          <w:u w:val="single"/>
        </w:rPr>
      </w:pPr>
      <w:r w:rsidRPr="00DB3595">
        <w:rPr>
          <w:sz w:val="28"/>
          <w:szCs w:val="28"/>
          <w:u w:val="single"/>
        </w:rPr>
        <w:t>Комплекс №6 (с мячом)</w:t>
      </w:r>
    </w:p>
    <w:p w:rsidR="00724583" w:rsidRPr="006B5F7F" w:rsidRDefault="00724583" w:rsidP="00724583">
      <w:pPr>
        <w:spacing w:line="276" w:lineRule="auto"/>
        <w:rPr>
          <w:sz w:val="28"/>
          <w:szCs w:val="28"/>
        </w:rPr>
      </w:pPr>
    </w:p>
    <w:p w:rsidR="00724583" w:rsidRPr="006B5F7F" w:rsidRDefault="00724583" w:rsidP="00724583">
      <w:pPr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в колоне по одному, на сигнал остановиться и сделать «фигуру»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lastRenderedPageBreak/>
        <w:t>Ходьба обычная на месте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на степе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Приставной шаг назад со степа, вперед со степа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на степе, не отрывая носков от степа мяч внизу в прямой руке: руки в стороны, вверх переложить мяч, руки в стороны, и.п. (повторить 6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Стоя на степе, ноги на ширине плеч, мяч в правой руке отвести руку вправо, поворот туловища вправо, и.п., тоже влево (повторить по 6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Приставной шаг вправо – влево, поднять согнутую левую  - правую ногу, переложить мяч под ней в левую – правую руку, шаг на степ (повторить по 6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Шаг со степа вправо – влево, уронить мяч, присесть, поймать, шаг на степ (повторить 6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Стоя на степе на коленях, прокатить мяч от себя вправо – влево возле степа (темп медленный, 8 раз)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Прыжки на двух ногах вокруг степа вправо – влево (повторить 2 раза)</w:t>
      </w:r>
    </w:p>
    <w:p w:rsidR="00724583" w:rsidRPr="006B5F7F" w:rsidRDefault="00724583" w:rsidP="00724583">
      <w:pPr>
        <w:numPr>
          <w:ilvl w:val="0"/>
          <w:numId w:val="17"/>
        </w:numPr>
        <w:suppressAutoHyphens/>
        <w:spacing w:line="276" w:lineRule="auto"/>
        <w:rPr>
          <w:sz w:val="28"/>
          <w:szCs w:val="28"/>
        </w:rPr>
      </w:pPr>
      <w:r w:rsidRPr="006B5F7F">
        <w:rPr>
          <w:sz w:val="28"/>
          <w:szCs w:val="28"/>
        </w:rPr>
        <w:t>Ходьба вокруг степов</w:t>
      </w:r>
    </w:p>
    <w:p w:rsidR="00724583" w:rsidRPr="006B5F7F" w:rsidRDefault="00724583" w:rsidP="00724583">
      <w:pPr>
        <w:spacing w:line="276" w:lineRule="auto"/>
        <w:rPr>
          <w:sz w:val="28"/>
          <w:szCs w:val="28"/>
        </w:rPr>
      </w:pPr>
    </w:p>
    <w:p w:rsidR="00724583" w:rsidRPr="006B5F7F" w:rsidRDefault="00724583" w:rsidP="00724583">
      <w:pPr>
        <w:spacing w:line="276" w:lineRule="auto"/>
        <w:rPr>
          <w:sz w:val="28"/>
          <w:szCs w:val="28"/>
        </w:rPr>
      </w:pPr>
    </w:p>
    <w:p w:rsidR="00724583" w:rsidRDefault="00724583" w:rsidP="00724583">
      <w:pPr>
        <w:tabs>
          <w:tab w:val="left" w:pos="3495"/>
        </w:tabs>
        <w:spacing w:line="276" w:lineRule="auto"/>
        <w:rPr>
          <w:b/>
          <w:sz w:val="36"/>
          <w:szCs w:val="36"/>
        </w:rPr>
      </w:pPr>
    </w:p>
    <w:p w:rsidR="00724583" w:rsidRPr="00D91DC0" w:rsidRDefault="00724583" w:rsidP="00724583">
      <w:pPr>
        <w:jc w:val="right"/>
        <w:rPr>
          <w:sz w:val="28"/>
          <w:u w:val="single"/>
        </w:rPr>
      </w:pPr>
      <w:r w:rsidRPr="00D91DC0">
        <w:rPr>
          <w:sz w:val="28"/>
          <w:u w:val="single"/>
        </w:rPr>
        <w:t xml:space="preserve">Приложение </w:t>
      </w:r>
      <w:r>
        <w:rPr>
          <w:sz w:val="28"/>
          <w:u w:val="single"/>
        </w:rPr>
        <w:t>4</w:t>
      </w:r>
    </w:p>
    <w:p w:rsidR="00724583" w:rsidRDefault="00724583" w:rsidP="00724583">
      <w:pPr>
        <w:spacing w:line="276" w:lineRule="auto"/>
      </w:pPr>
    </w:p>
    <w:p w:rsidR="00724583" w:rsidRPr="0060506C" w:rsidRDefault="00724583" w:rsidP="00724583">
      <w:pPr>
        <w:spacing w:before="100" w:beforeAutospacing="1" w:after="100" w:afterAutospacing="1"/>
        <w:jc w:val="center"/>
        <w:rPr>
          <w:sz w:val="28"/>
        </w:rPr>
      </w:pPr>
      <w:r w:rsidRPr="0060506C">
        <w:rPr>
          <w:b/>
          <w:sz w:val="28"/>
        </w:rPr>
        <w:t xml:space="preserve">Силовая часть на </w:t>
      </w:r>
      <w:proofErr w:type="gramStart"/>
      <w:r w:rsidRPr="0060506C">
        <w:rPr>
          <w:b/>
          <w:sz w:val="28"/>
        </w:rPr>
        <w:t>степ-платформах</w:t>
      </w:r>
      <w:proofErr w:type="gramEnd"/>
    </w:p>
    <w:p w:rsidR="00724583" w:rsidRPr="0060506C" w:rsidRDefault="00724583" w:rsidP="00724583">
      <w:pPr>
        <w:spacing w:before="100" w:beforeAutospacing="1" w:after="100" w:afterAutospacing="1"/>
        <w:rPr>
          <w:sz w:val="28"/>
        </w:rPr>
      </w:pPr>
      <w:r>
        <w:rPr>
          <w:b/>
          <w:sz w:val="28"/>
        </w:rPr>
        <w:t xml:space="preserve">Сгибания и разгибания рук в упоре лежа </w:t>
      </w:r>
      <w:r w:rsidRPr="0060506C">
        <w:rPr>
          <w:b/>
          <w:sz w:val="28"/>
        </w:rPr>
        <w:t xml:space="preserve"> от степа</w:t>
      </w:r>
    </w:p>
    <w:p w:rsidR="00724583" w:rsidRPr="0060506C" w:rsidRDefault="00724583" w:rsidP="00724583">
      <w:pPr>
        <w:spacing w:before="100" w:beforeAutospacing="1" w:after="100" w:afterAutospacing="1"/>
        <w:rPr>
          <w:sz w:val="28"/>
        </w:rPr>
      </w:pPr>
      <w:r w:rsidRPr="0060506C">
        <w:rPr>
          <w:sz w:val="28"/>
        </w:rPr>
        <w:t xml:space="preserve">Стоя на </w:t>
      </w:r>
      <w:proofErr w:type="gramStart"/>
      <w:r w:rsidRPr="0060506C">
        <w:rPr>
          <w:sz w:val="28"/>
        </w:rPr>
        <w:t>коленях</w:t>
      </w:r>
      <w:proofErr w:type="gramEnd"/>
      <w:r w:rsidRPr="0060506C">
        <w:rPr>
          <w:sz w:val="28"/>
        </w:rPr>
        <w:t xml:space="preserve"> примите положение упор лёжа на степе. Выполните до 15 раз. Упражнение можно улучшить встав не на колени, а принять полный </w:t>
      </w:r>
      <w:proofErr w:type="gramStart"/>
      <w:r w:rsidRPr="0060506C">
        <w:rPr>
          <w:sz w:val="28"/>
        </w:rPr>
        <w:t>упор</w:t>
      </w:r>
      <w:proofErr w:type="gramEnd"/>
      <w:r w:rsidRPr="0060506C">
        <w:rPr>
          <w:sz w:val="28"/>
        </w:rPr>
        <w:t xml:space="preserve"> лёжа на ступнях.</w:t>
      </w:r>
    </w:p>
    <w:p w:rsidR="00724583" w:rsidRPr="0060506C" w:rsidRDefault="00724583" w:rsidP="00724583">
      <w:pPr>
        <w:spacing w:before="100" w:beforeAutospacing="1" w:after="100" w:afterAutospacing="1"/>
        <w:rPr>
          <w:sz w:val="28"/>
        </w:rPr>
      </w:pPr>
      <w:r>
        <w:rPr>
          <w:b/>
          <w:sz w:val="28"/>
        </w:rPr>
        <w:t xml:space="preserve">Сгибания и разгибания рук в упоре лежа </w:t>
      </w:r>
      <w:r w:rsidRPr="0060506C">
        <w:rPr>
          <w:b/>
          <w:sz w:val="28"/>
        </w:rPr>
        <w:t xml:space="preserve"> от степа на трицепс</w:t>
      </w:r>
    </w:p>
    <w:p w:rsidR="00724583" w:rsidRPr="0060506C" w:rsidRDefault="00724583" w:rsidP="00724583">
      <w:pPr>
        <w:spacing w:before="100" w:beforeAutospacing="1" w:after="100" w:afterAutospacing="1"/>
        <w:rPr>
          <w:sz w:val="28"/>
        </w:rPr>
      </w:pPr>
      <w:r w:rsidRPr="0060506C">
        <w:rPr>
          <w:sz w:val="28"/>
        </w:rPr>
        <w:t xml:space="preserve">Максимально поднимите степ. Сядьте на него и упритесь в него руками. Свесьте ягодицы и опускайтесь вниз на руках. Выполняйте упражнение в среднем темпе. Уделяёте внимание больше опусканию. Опускайтесь несколько </w:t>
      </w:r>
      <w:proofErr w:type="gramStart"/>
      <w:r w:rsidRPr="0060506C">
        <w:rPr>
          <w:sz w:val="28"/>
        </w:rPr>
        <w:t>дольше</w:t>
      </w:r>
      <w:proofErr w:type="gramEnd"/>
      <w:r w:rsidRPr="0060506C">
        <w:rPr>
          <w:sz w:val="28"/>
        </w:rPr>
        <w:t xml:space="preserve"> нежели поднимаетесь.</w:t>
      </w:r>
    </w:p>
    <w:p w:rsidR="00724583" w:rsidRPr="0060506C" w:rsidRDefault="00724583" w:rsidP="00724583">
      <w:pPr>
        <w:spacing w:before="100" w:beforeAutospacing="1" w:after="100" w:afterAutospacing="1"/>
        <w:rPr>
          <w:sz w:val="28"/>
        </w:rPr>
      </w:pPr>
      <w:r w:rsidRPr="0060506C">
        <w:rPr>
          <w:b/>
          <w:sz w:val="28"/>
        </w:rPr>
        <w:t>Выпад на степ</w:t>
      </w:r>
    </w:p>
    <w:p w:rsidR="00724583" w:rsidRPr="0060506C" w:rsidRDefault="00724583" w:rsidP="00724583">
      <w:pPr>
        <w:spacing w:before="100" w:beforeAutospacing="1" w:after="100" w:afterAutospacing="1"/>
        <w:rPr>
          <w:sz w:val="28"/>
        </w:rPr>
      </w:pPr>
      <w:r w:rsidRPr="0060506C">
        <w:rPr>
          <w:sz w:val="28"/>
        </w:rPr>
        <w:t xml:space="preserve">Упражнение </w:t>
      </w:r>
      <w:proofErr w:type="gramStart"/>
      <w:r w:rsidRPr="0060506C">
        <w:rPr>
          <w:sz w:val="28"/>
        </w:rPr>
        <w:t>выполняется</w:t>
      </w:r>
      <w:proofErr w:type="gramEnd"/>
      <w:r w:rsidRPr="0060506C">
        <w:rPr>
          <w:sz w:val="28"/>
        </w:rPr>
        <w:t xml:space="preserve"> как и обычные выпады, но включается высота степа. Одна нога на степе, согнутая в колене, вторая на </w:t>
      </w:r>
      <w:proofErr w:type="gramStart"/>
      <w:r w:rsidRPr="0060506C">
        <w:rPr>
          <w:sz w:val="28"/>
        </w:rPr>
        <w:t>полу</w:t>
      </w:r>
      <w:proofErr w:type="gramEnd"/>
      <w:r w:rsidRPr="0060506C">
        <w:rPr>
          <w:sz w:val="28"/>
        </w:rPr>
        <w:t xml:space="preserve"> на носке.</w:t>
      </w:r>
    </w:p>
    <w:p w:rsidR="00724583" w:rsidRPr="0060506C" w:rsidRDefault="00724583" w:rsidP="00724583">
      <w:pPr>
        <w:spacing w:before="100" w:beforeAutospacing="1" w:after="100" w:afterAutospacing="1"/>
        <w:rPr>
          <w:sz w:val="28"/>
        </w:rPr>
      </w:pPr>
      <w:r w:rsidRPr="0060506C">
        <w:rPr>
          <w:b/>
          <w:sz w:val="28"/>
        </w:rPr>
        <w:t>Скручивание с сопротивлением</w:t>
      </w:r>
    </w:p>
    <w:p w:rsidR="00724583" w:rsidRPr="0060506C" w:rsidRDefault="00724583" w:rsidP="00724583">
      <w:pPr>
        <w:spacing w:before="100" w:beforeAutospacing="1" w:after="100" w:afterAutospacing="1"/>
        <w:rPr>
          <w:sz w:val="28"/>
        </w:rPr>
      </w:pPr>
      <w:r w:rsidRPr="0060506C">
        <w:rPr>
          <w:sz w:val="28"/>
        </w:rPr>
        <w:lastRenderedPageBreak/>
        <w:t xml:space="preserve">Одну сторону степа сделайте выше второй. Ложитесь на </w:t>
      </w:r>
      <w:proofErr w:type="gramStart"/>
      <w:r w:rsidRPr="0060506C">
        <w:rPr>
          <w:sz w:val="28"/>
        </w:rPr>
        <w:t>степ</w:t>
      </w:r>
      <w:proofErr w:type="gramEnd"/>
      <w:r w:rsidRPr="0060506C">
        <w:rPr>
          <w:sz w:val="28"/>
        </w:rPr>
        <w:t xml:space="preserve"> чтобы голова была внизу и выполняйте скручивания на пресс. Затем поменяйте положение. Ноги внизу и выполняйте подъёмы ног согнутых в коленях.</w:t>
      </w:r>
    </w:p>
    <w:p w:rsidR="00724583" w:rsidRPr="0060506C" w:rsidRDefault="00724583" w:rsidP="00724583">
      <w:pPr>
        <w:spacing w:before="100" w:beforeAutospacing="1" w:after="100" w:afterAutospacing="1"/>
        <w:rPr>
          <w:sz w:val="28"/>
        </w:rPr>
      </w:pPr>
      <w:r w:rsidRPr="0060506C">
        <w:rPr>
          <w:b/>
          <w:sz w:val="28"/>
        </w:rPr>
        <w:t>Экстензии</w:t>
      </w:r>
    </w:p>
    <w:p w:rsidR="00724583" w:rsidRPr="0060506C" w:rsidRDefault="00724583" w:rsidP="00724583">
      <w:pPr>
        <w:spacing w:before="100" w:beforeAutospacing="1" w:after="100" w:afterAutospacing="1"/>
        <w:rPr>
          <w:sz w:val="28"/>
        </w:rPr>
      </w:pPr>
      <w:r w:rsidRPr="0060506C">
        <w:rPr>
          <w:sz w:val="28"/>
        </w:rPr>
        <w:t>Степ споит ровно на третьем уровне. Ложитесь лицом вниз, руки и ноги на полу, поднимитесь, оторвите руки и ноги от пола и тянитесь ими вверх.</w:t>
      </w:r>
    </w:p>
    <w:p w:rsidR="00724583" w:rsidRPr="0060506C" w:rsidRDefault="00724583" w:rsidP="00724583">
      <w:pPr>
        <w:spacing w:before="100" w:beforeAutospacing="1" w:after="100" w:afterAutospacing="1"/>
        <w:rPr>
          <w:sz w:val="28"/>
        </w:rPr>
      </w:pPr>
      <w:r w:rsidRPr="0060506C">
        <w:rPr>
          <w:b/>
          <w:sz w:val="28"/>
        </w:rPr>
        <w:t>Для косых мышц живота</w:t>
      </w:r>
    </w:p>
    <w:p w:rsidR="00724583" w:rsidRPr="0060506C" w:rsidRDefault="00724583" w:rsidP="00724583">
      <w:pPr>
        <w:spacing w:before="100" w:beforeAutospacing="1" w:after="100" w:afterAutospacing="1"/>
        <w:rPr>
          <w:sz w:val="28"/>
        </w:rPr>
      </w:pPr>
      <w:r w:rsidRPr="0060506C">
        <w:rPr>
          <w:sz w:val="28"/>
        </w:rPr>
        <w:t xml:space="preserve"> Лежа на </w:t>
      </w:r>
      <w:proofErr w:type="gramStart"/>
      <w:r w:rsidRPr="0060506C">
        <w:rPr>
          <w:sz w:val="28"/>
        </w:rPr>
        <w:t>полу</w:t>
      </w:r>
      <w:proofErr w:type="gramEnd"/>
      <w:r w:rsidRPr="0060506C">
        <w:rPr>
          <w:sz w:val="28"/>
        </w:rPr>
        <w:t xml:space="preserve"> на боку, положить верхнюю согнутую ногу на платформу. Приподнять верхнюю часть туловища над полом. Одновременно можно приподнять нижнюю ногу над полом.</w:t>
      </w:r>
    </w:p>
    <w:p w:rsidR="00724583" w:rsidRDefault="00724583" w:rsidP="00724583">
      <w:pPr>
        <w:spacing w:line="276" w:lineRule="auto"/>
      </w:pPr>
    </w:p>
    <w:p w:rsidR="00724583" w:rsidRDefault="00724583" w:rsidP="00724583">
      <w:pPr>
        <w:tabs>
          <w:tab w:val="left" w:pos="3495"/>
        </w:tabs>
        <w:spacing w:line="276" w:lineRule="auto"/>
        <w:rPr>
          <w:b/>
          <w:sz w:val="36"/>
          <w:szCs w:val="36"/>
        </w:rPr>
      </w:pPr>
    </w:p>
    <w:p w:rsidR="00724583" w:rsidRDefault="00724583" w:rsidP="00724583">
      <w:pPr>
        <w:tabs>
          <w:tab w:val="left" w:pos="3495"/>
        </w:tabs>
        <w:spacing w:line="276" w:lineRule="auto"/>
        <w:rPr>
          <w:b/>
          <w:sz w:val="36"/>
          <w:szCs w:val="36"/>
        </w:rPr>
      </w:pPr>
    </w:p>
    <w:p w:rsidR="00724583" w:rsidRDefault="00724583" w:rsidP="00724583">
      <w:pPr>
        <w:tabs>
          <w:tab w:val="left" w:pos="3495"/>
        </w:tabs>
        <w:spacing w:line="276" w:lineRule="auto"/>
        <w:rPr>
          <w:b/>
          <w:sz w:val="36"/>
          <w:szCs w:val="36"/>
        </w:rPr>
      </w:pPr>
    </w:p>
    <w:p w:rsidR="00DB3595" w:rsidRDefault="00DB3595" w:rsidP="00724583">
      <w:pPr>
        <w:tabs>
          <w:tab w:val="left" w:pos="3495"/>
        </w:tabs>
        <w:spacing w:line="276" w:lineRule="auto"/>
        <w:rPr>
          <w:b/>
          <w:sz w:val="36"/>
          <w:szCs w:val="36"/>
        </w:rPr>
      </w:pPr>
    </w:p>
    <w:p w:rsidR="00DB3595" w:rsidRDefault="00DB3595" w:rsidP="00724583">
      <w:pPr>
        <w:tabs>
          <w:tab w:val="left" w:pos="3495"/>
        </w:tabs>
        <w:spacing w:line="276" w:lineRule="auto"/>
        <w:rPr>
          <w:b/>
          <w:sz w:val="36"/>
          <w:szCs w:val="36"/>
        </w:rPr>
      </w:pPr>
    </w:p>
    <w:p w:rsidR="00DB3595" w:rsidRDefault="00DB3595" w:rsidP="00724583">
      <w:pPr>
        <w:tabs>
          <w:tab w:val="left" w:pos="3495"/>
        </w:tabs>
        <w:spacing w:line="276" w:lineRule="auto"/>
        <w:rPr>
          <w:b/>
          <w:sz w:val="36"/>
          <w:szCs w:val="36"/>
        </w:rPr>
      </w:pPr>
    </w:p>
    <w:p w:rsidR="00DB3595" w:rsidRDefault="00DB3595" w:rsidP="00724583">
      <w:pPr>
        <w:tabs>
          <w:tab w:val="left" w:pos="3495"/>
        </w:tabs>
        <w:spacing w:line="276" w:lineRule="auto"/>
        <w:rPr>
          <w:b/>
          <w:sz w:val="36"/>
          <w:szCs w:val="36"/>
        </w:rPr>
      </w:pPr>
    </w:p>
    <w:p w:rsidR="00DB3595" w:rsidRDefault="00DB3595" w:rsidP="00724583">
      <w:pPr>
        <w:tabs>
          <w:tab w:val="left" w:pos="3495"/>
        </w:tabs>
        <w:spacing w:line="276" w:lineRule="auto"/>
        <w:rPr>
          <w:b/>
          <w:sz w:val="36"/>
          <w:szCs w:val="36"/>
        </w:rPr>
      </w:pPr>
    </w:p>
    <w:p w:rsidR="00DB3595" w:rsidRDefault="00DB3595" w:rsidP="00724583">
      <w:pPr>
        <w:tabs>
          <w:tab w:val="left" w:pos="3495"/>
        </w:tabs>
        <w:spacing w:line="276" w:lineRule="auto"/>
        <w:rPr>
          <w:b/>
          <w:sz w:val="36"/>
          <w:szCs w:val="36"/>
        </w:rPr>
      </w:pPr>
    </w:p>
    <w:p w:rsidR="00DB3595" w:rsidRDefault="00DB3595" w:rsidP="00724583">
      <w:pPr>
        <w:tabs>
          <w:tab w:val="left" w:pos="3495"/>
        </w:tabs>
        <w:spacing w:line="276" w:lineRule="auto"/>
        <w:rPr>
          <w:b/>
          <w:sz w:val="36"/>
          <w:szCs w:val="36"/>
        </w:rPr>
      </w:pPr>
    </w:p>
    <w:p w:rsidR="00DB3595" w:rsidRDefault="00DB3595" w:rsidP="00724583">
      <w:pPr>
        <w:tabs>
          <w:tab w:val="left" w:pos="3495"/>
        </w:tabs>
        <w:spacing w:line="276" w:lineRule="auto"/>
        <w:rPr>
          <w:b/>
          <w:sz w:val="36"/>
          <w:szCs w:val="36"/>
        </w:rPr>
      </w:pPr>
    </w:p>
    <w:p w:rsidR="00DB3595" w:rsidRDefault="00DB3595" w:rsidP="00724583">
      <w:pPr>
        <w:tabs>
          <w:tab w:val="left" w:pos="3495"/>
        </w:tabs>
        <w:spacing w:line="276" w:lineRule="auto"/>
        <w:rPr>
          <w:b/>
          <w:sz w:val="36"/>
          <w:szCs w:val="36"/>
        </w:rPr>
      </w:pPr>
    </w:p>
    <w:p w:rsidR="00724583" w:rsidRDefault="00724583" w:rsidP="00724583">
      <w:pPr>
        <w:tabs>
          <w:tab w:val="left" w:pos="3495"/>
        </w:tabs>
        <w:spacing w:line="276" w:lineRule="auto"/>
        <w:rPr>
          <w:b/>
          <w:sz w:val="36"/>
          <w:szCs w:val="36"/>
        </w:rPr>
      </w:pPr>
    </w:p>
    <w:p w:rsidR="00724583" w:rsidRDefault="00724583" w:rsidP="00724583">
      <w:pPr>
        <w:jc w:val="right"/>
        <w:rPr>
          <w:sz w:val="28"/>
          <w:u w:val="single"/>
        </w:rPr>
      </w:pPr>
    </w:p>
    <w:p w:rsidR="00724583" w:rsidRPr="00D91DC0" w:rsidRDefault="00724583" w:rsidP="00DB3595">
      <w:pPr>
        <w:jc w:val="right"/>
        <w:rPr>
          <w:sz w:val="28"/>
          <w:u w:val="single"/>
        </w:rPr>
      </w:pPr>
      <w:r w:rsidRPr="00D91DC0">
        <w:rPr>
          <w:sz w:val="28"/>
          <w:u w:val="single"/>
        </w:rPr>
        <w:t>Приложение</w:t>
      </w:r>
      <w:r>
        <w:rPr>
          <w:sz w:val="28"/>
          <w:u w:val="single"/>
        </w:rPr>
        <w:t xml:space="preserve"> 5</w:t>
      </w:r>
    </w:p>
    <w:p w:rsidR="00724583" w:rsidRPr="00DB3595" w:rsidRDefault="00724583" w:rsidP="00DB3595">
      <w:pPr>
        <w:jc w:val="center"/>
        <w:outlineLvl w:val="0"/>
        <w:rPr>
          <w:b/>
          <w:bCs/>
          <w:kern w:val="36"/>
          <w:sz w:val="32"/>
          <w:szCs w:val="48"/>
        </w:rPr>
      </w:pPr>
      <w:proofErr w:type="spellStart"/>
      <w:r w:rsidRPr="00DB3595">
        <w:rPr>
          <w:b/>
          <w:bCs/>
          <w:kern w:val="36"/>
          <w:sz w:val="32"/>
          <w:szCs w:val="48"/>
        </w:rPr>
        <w:t>Стретчинг</w:t>
      </w:r>
      <w:proofErr w:type="spellEnd"/>
    </w:p>
    <w:p w:rsidR="00724583" w:rsidRPr="0060506C" w:rsidRDefault="00724583" w:rsidP="00DB3595">
      <w:pPr>
        <w:jc w:val="both"/>
        <w:rPr>
          <w:sz w:val="28"/>
          <w:u w:val="single"/>
        </w:rPr>
      </w:pPr>
      <w:r w:rsidRPr="0060506C">
        <w:rPr>
          <w:sz w:val="28"/>
          <w:u w:val="single"/>
        </w:rPr>
        <w:t xml:space="preserve">Упражнения на растяжку икроножных мышц </w:t>
      </w:r>
    </w:p>
    <w:p w:rsidR="00724583" w:rsidRPr="0060506C" w:rsidRDefault="00724583" w:rsidP="00DB3595">
      <w:pPr>
        <w:numPr>
          <w:ilvl w:val="0"/>
          <w:numId w:val="19"/>
        </w:numPr>
        <w:tabs>
          <w:tab w:val="clear" w:pos="720"/>
          <w:tab w:val="num" w:pos="-426"/>
        </w:tabs>
        <w:spacing w:before="100" w:beforeAutospacing="1" w:after="100" w:afterAutospacing="1"/>
        <w:ind w:left="-272" w:hanging="437"/>
        <w:jc w:val="both"/>
        <w:rPr>
          <w:sz w:val="28"/>
        </w:rPr>
      </w:pPr>
      <w:r w:rsidRPr="0060506C">
        <w:rPr>
          <w:sz w:val="28"/>
        </w:rPr>
        <w:t>Встаньте прямо, руки опустите, ступни поставьте параллельно друг другу.</w:t>
      </w:r>
      <w:r w:rsidRPr="0060506C">
        <w:rPr>
          <w:sz w:val="28"/>
        </w:rPr>
        <w:br/>
        <w:t>Сделайте шаг назад правой ногой, чтобы ее носок был направлен вперед, а пятка не отрывалась от пола. Выполните наклон корпуса для растяжки, сгибая колено левой ноги.</w:t>
      </w:r>
    </w:p>
    <w:p w:rsidR="00724583" w:rsidRPr="0060506C" w:rsidRDefault="00724583" w:rsidP="00DB3595">
      <w:pPr>
        <w:numPr>
          <w:ilvl w:val="0"/>
          <w:numId w:val="19"/>
        </w:numPr>
        <w:tabs>
          <w:tab w:val="clear" w:pos="720"/>
          <w:tab w:val="num" w:pos="-426"/>
        </w:tabs>
        <w:spacing w:before="100" w:beforeAutospacing="1" w:after="100" w:afterAutospacing="1"/>
        <w:ind w:left="-272" w:hanging="437"/>
        <w:jc w:val="both"/>
        <w:rPr>
          <w:sz w:val="28"/>
        </w:rPr>
      </w:pPr>
      <w:r w:rsidRPr="0060506C">
        <w:rPr>
          <w:sz w:val="28"/>
        </w:rPr>
        <w:t xml:space="preserve">Встаньте на мыски на самый край </w:t>
      </w:r>
      <w:proofErr w:type="gramStart"/>
      <w:r w:rsidRPr="0060506C">
        <w:rPr>
          <w:sz w:val="28"/>
        </w:rPr>
        <w:t>степ-платформы</w:t>
      </w:r>
      <w:proofErr w:type="gramEnd"/>
      <w:r w:rsidRPr="0060506C">
        <w:rPr>
          <w:sz w:val="28"/>
        </w:rPr>
        <w:t xml:space="preserve">. Медленно опускайте пятки, чтобы они оказались ниже верха платформы. Зафиксируйте это положение на 10 </w:t>
      </w:r>
      <w:proofErr w:type="gramStart"/>
      <w:r w:rsidRPr="0060506C">
        <w:rPr>
          <w:sz w:val="28"/>
        </w:rPr>
        <w:t>с</w:t>
      </w:r>
      <w:proofErr w:type="gramEnd"/>
      <w:r w:rsidRPr="0060506C">
        <w:rPr>
          <w:sz w:val="28"/>
        </w:rPr>
        <w:t>, а затем снова поднимитесь на мыски.</w:t>
      </w:r>
    </w:p>
    <w:p w:rsidR="00724583" w:rsidRPr="0060506C" w:rsidRDefault="00724583" w:rsidP="00724583">
      <w:pPr>
        <w:jc w:val="both"/>
        <w:rPr>
          <w:sz w:val="28"/>
          <w:u w:val="single"/>
        </w:rPr>
      </w:pPr>
      <w:r w:rsidRPr="0060506C">
        <w:rPr>
          <w:sz w:val="28"/>
          <w:u w:val="single"/>
        </w:rPr>
        <w:lastRenderedPageBreak/>
        <w:t xml:space="preserve">Упражнения на растяжку подколенного сухожилия </w:t>
      </w:r>
    </w:p>
    <w:p w:rsidR="00724583" w:rsidRPr="0060506C" w:rsidRDefault="00724583" w:rsidP="00DB3595">
      <w:pPr>
        <w:numPr>
          <w:ilvl w:val="0"/>
          <w:numId w:val="20"/>
        </w:numPr>
        <w:tabs>
          <w:tab w:val="clear" w:pos="720"/>
        </w:tabs>
        <w:spacing w:before="100" w:beforeAutospacing="1" w:after="100" w:afterAutospacing="1"/>
        <w:ind w:left="426" w:hanging="578"/>
        <w:rPr>
          <w:sz w:val="28"/>
        </w:rPr>
      </w:pPr>
      <w:r>
        <w:rPr>
          <w:noProof/>
          <w:sz w:val="28"/>
        </w:rPr>
        <w:drawing>
          <wp:anchor distT="0" distB="0" distL="0" distR="0" simplePos="0" relativeHeight="251659264" behindDoc="0" locked="0" layoutInCell="1" allowOverlap="0">
            <wp:simplePos x="0" y="0"/>
            <wp:positionH relativeFrom="column">
              <wp:posOffset>-889635</wp:posOffset>
            </wp:positionH>
            <wp:positionV relativeFrom="line">
              <wp:posOffset>3175</wp:posOffset>
            </wp:positionV>
            <wp:extent cx="1162050" cy="1409700"/>
            <wp:effectExtent l="19050" t="0" r="0" b="0"/>
            <wp:wrapSquare wrapText="bothSides"/>
            <wp:docPr id="9" name="Рисунок 9" descr="стретчин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стретчинг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0506C">
        <w:rPr>
          <w:sz w:val="28"/>
        </w:rPr>
        <w:t xml:space="preserve">Встаньте у </w:t>
      </w:r>
      <w:proofErr w:type="gramStart"/>
      <w:r w:rsidRPr="0060506C">
        <w:rPr>
          <w:sz w:val="28"/>
        </w:rPr>
        <w:t>степ-платформы</w:t>
      </w:r>
      <w:proofErr w:type="gramEnd"/>
      <w:r w:rsidRPr="0060506C">
        <w:rPr>
          <w:sz w:val="28"/>
        </w:rPr>
        <w:t xml:space="preserve"> (высотой 60-65</w:t>
      </w:r>
      <w:r w:rsidR="00DB3595">
        <w:rPr>
          <w:sz w:val="28"/>
        </w:rPr>
        <w:t xml:space="preserve"> см) и опирайтесь на нее правой </w:t>
      </w:r>
      <w:r w:rsidRPr="0060506C">
        <w:rPr>
          <w:sz w:val="28"/>
        </w:rPr>
        <w:t>выпрямленной ногой.</w:t>
      </w:r>
      <w:r w:rsidRPr="0060506C">
        <w:rPr>
          <w:sz w:val="28"/>
        </w:rPr>
        <w:br/>
        <w:t>Наклоняйте корпус вперед, медленно опуская грудь в направлении правого бедра. Задержитесь на несколько секунд и выполните обратное движение, сгибая правую ногу до прямого угла,</w:t>
      </w:r>
      <w:r w:rsidR="00DB3595">
        <w:rPr>
          <w:sz w:val="28"/>
        </w:rPr>
        <w:t xml:space="preserve"> пока правое колено не окажется </w:t>
      </w:r>
      <w:r w:rsidRPr="0060506C">
        <w:rPr>
          <w:sz w:val="28"/>
        </w:rPr>
        <w:t>над правым мыском.</w:t>
      </w:r>
      <w:r w:rsidRPr="0060506C">
        <w:rPr>
          <w:sz w:val="28"/>
        </w:rPr>
        <w:br/>
        <w:t>Зафиксируйте эту позицию, затем вернитесь в исходное положение. Повторите для другой ноги.</w:t>
      </w:r>
    </w:p>
    <w:p w:rsidR="00724583" w:rsidRPr="0060506C" w:rsidRDefault="00724583" w:rsidP="00DB3595">
      <w:pPr>
        <w:numPr>
          <w:ilvl w:val="0"/>
          <w:numId w:val="20"/>
        </w:numPr>
        <w:tabs>
          <w:tab w:val="clear" w:pos="720"/>
        </w:tabs>
        <w:spacing w:before="100" w:beforeAutospacing="1" w:after="100" w:afterAutospacing="1"/>
        <w:ind w:left="426" w:hanging="578"/>
        <w:jc w:val="both"/>
        <w:rPr>
          <w:sz w:val="28"/>
        </w:rPr>
      </w:pPr>
      <w:r w:rsidRPr="0060506C">
        <w:rPr>
          <w:sz w:val="28"/>
        </w:rPr>
        <w:t>Лягте на спину, согните одну ногу в колене и упритесь ступней в пол. Другую ногу поднимите вверх. Обхватите руками икру вытянутой ноги и подтягивайте ногу к груди, не отрывая ягодиц от пола.</w:t>
      </w:r>
    </w:p>
    <w:p w:rsidR="00724583" w:rsidRPr="0060506C" w:rsidRDefault="00724583" w:rsidP="00DB3595">
      <w:pPr>
        <w:ind w:left="-709" w:hanging="142"/>
        <w:jc w:val="both"/>
        <w:rPr>
          <w:sz w:val="28"/>
          <w:u w:val="single"/>
        </w:rPr>
      </w:pPr>
      <w:r w:rsidRPr="0060506C">
        <w:rPr>
          <w:sz w:val="28"/>
          <w:u w:val="single"/>
        </w:rPr>
        <w:t>Упражнения на растяжку мышц бедер</w:t>
      </w:r>
    </w:p>
    <w:p w:rsidR="00724583" w:rsidRPr="0060506C" w:rsidRDefault="00724583" w:rsidP="00DB3595">
      <w:pPr>
        <w:numPr>
          <w:ilvl w:val="0"/>
          <w:numId w:val="21"/>
        </w:numPr>
        <w:spacing w:before="100" w:beforeAutospacing="1" w:after="100" w:afterAutospacing="1"/>
        <w:ind w:left="-709" w:hanging="142"/>
        <w:jc w:val="both"/>
        <w:rPr>
          <w:sz w:val="28"/>
        </w:rPr>
      </w:pPr>
      <w:r w:rsidRPr="0060506C">
        <w:rPr>
          <w:sz w:val="28"/>
        </w:rPr>
        <w:t>Сядьте на колени, ступни расположите на уровне ширины плеч, опустите руки вниз.</w:t>
      </w:r>
      <w:r w:rsidRPr="0060506C">
        <w:rPr>
          <w:sz w:val="28"/>
        </w:rPr>
        <w:br/>
        <w:t>Опускайтесь верхней частью корпуса назад, не меняя положения ног. Лягте на пол и зафиксируйте это положение на 30-60 секунд, затем вернитесь в исходное положение.</w:t>
      </w:r>
    </w:p>
    <w:p w:rsidR="00724583" w:rsidRPr="0060506C" w:rsidRDefault="00724583" w:rsidP="00DB3595">
      <w:pPr>
        <w:numPr>
          <w:ilvl w:val="0"/>
          <w:numId w:val="21"/>
        </w:numPr>
        <w:spacing w:before="100" w:beforeAutospacing="1" w:after="100" w:afterAutospacing="1"/>
        <w:ind w:left="-709" w:hanging="142"/>
        <w:jc w:val="both"/>
        <w:rPr>
          <w:sz w:val="28"/>
        </w:rPr>
      </w:pPr>
      <w:r w:rsidRPr="0060506C">
        <w:rPr>
          <w:sz w:val="28"/>
        </w:rPr>
        <w:t>Лягте на правый бок, обопритесь на правую руку, согнутую в локте.</w:t>
      </w:r>
      <w:r w:rsidRPr="0060506C">
        <w:rPr>
          <w:sz w:val="28"/>
        </w:rPr>
        <w:br/>
        <w:t>Не сгибая спины, медленно заведите назад ногу, пока не ощутите напряжение передней части бедра.Зафиксируйте положение. Повторите на левом боку.</w:t>
      </w:r>
    </w:p>
    <w:p w:rsidR="00724583" w:rsidRPr="0060506C" w:rsidRDefault="00724583" w:rsidP="00DB3595">
      <w:pPr>
        <w:numPr>
          <w:ilvl w:val="0"/>
          <w:numId w:val="21"/>
        </w:numPr>
        <w:spacing w:before="100" w:beforeAutospacing="1" w:after="100" w:afterAutospacing="1"/>
        <w:ind w:left="-709" w:hanging="142"/>
        <w:jc w:val="both"/>
        <w:rPr>
          <w:sz w:val="28"/>
        </w:rPr>
      </w:pPr>
      <w:r w:rsidRPr="0060506C">
        <w:rPr>
          <w:sz w:val="28"/>
        </w:rPr>
        <w:t>Лягте на спину, правая нога вытянута. Левую ногу согните в колене под прямым углом и положите поверх правой ноги. Правой рукой потяните за колено левой ноги вверх до ощущения растяжения мышц. Удерживайте растяжку 30 секунд, затем вернитесь в исходное положение и повторите для другой ноги.</w:t>
      </w:r>
    </w:p>
    <w:p w:rsidR="00724583" w:rsidRPr="0060506C" w:rsidRDefault="00724583" w:rsidP="00DB3595">
      <w:pPr>
        <w:numPr>
          <w:ilvl w:val="0"/>
          <w:numId w:val="21"/>
        </w:numPr>
        <w:spacing w:before="100" w:beforeAutospacing="1" w:after="100" w:afterAutospacing="1"/>
        <w:ind w:left="-709" w:hanging="142"/>
        <w:jc w:val="both"/>
        <w:rPr>
          <w:sz w:val="28"/>
        </w:rPr>
      </w:pPr>
      <w:r w:rsidRPr="0060506C">
        <w:rPr>
          <w:sz w:val="28"/>
        </w:rPr>
        <w:t>Сядьте на пол, подтяните обе ступни ближе к телу, колени разведите в стороны, обхватите голени руками, спину держите прямо.</w:t>
      </w:r>
      <w:r w:rsidRPr="0060506C">
        <w:rPr>
          <w:sz w:val="28"/>
        </w:rPr>
        <w:br/>
        <w:t xml:space="preserve">Наклоните вперед верхнюю часть корпуса, упритесь обоими предплечьями в колени, спина остается прямой. Удержите растяжку 30 секунд и вернитесь в исходную позицию. </w:t>
      </w:r>
    </w:p>
    <w:p w:rsidR="00724583" w:rsidRPr="0060506C" w:rsidRDefault="00724583" w:rsidP="00DB3595">
      <w:pPr>
        <w:numPr>
          <w:ilvl w:val="0"/>
          <w:numId w:val="21"/>
        </w:numPr>
        <w:spacing w:before="100" w:beforeAutospacing="1" w:after="100" w:afterAutospacing="1"/>
        <w:ind w:left="-709" w:hanging="142"/>
        <w:jc w:val="both"/>
        <w:rPr>
          <w:sz w:val="28"/>
        </w:rPr>
      </w:pPr>
      <w:r w:rsidRPr="0060506C">
        <w:rPr>
          <w:sz w:val="28"/>
        </w:rPr>
        <w:t>Встаньте на левое колено, правой ногой опирайтесь на</w:t>
      </w:r>
      <w:r>
        <w:rPr>
          <w:sz w:val="28"/>
        </w:rPr>
        <w:t xml:space="preserve"> ступню, руки держите на поясе. </w:t>
      </w:r>
      <w:r w:rsidRPr="0060506C">
        <w:rPr>
          <w:sz w:val="28"/>
        </w:rPr>
        <w:t>Медленно переносите бедра вперед, пока не почувствуете напряжение мышц левого бедра. Зафиксируйте позицию, вернитесь в исходную позицию и поменяйте ноги.</w:t>
      </w:r>
    </w:p>
    <w:p w:rsidR="00724583" w:rsidRPr="00D91DC0" w:rsidRDefault="00724583" w:rsidP="00724583">
      <w:pPr>
        <w:jc w:val="right"/>
        <w:rPr>
          <w:sz w:val="28"/>
          <w:u w:val="single"/>
        </w:rPr>
      </w:pPr>
      <w:r w:rsidRPr="00D91DC0">
        <w:rPr>
          <w:sz w:val="28"/>
          <w:u w:val="single"/>
        </w:rPr>
        <w:t xml:space="preserve">Приложение </w:t>
      </w:r>
      <w:r>
        <w:rPr>
          <w:sz w:val="28"/>
          <w:u w:val="single"/>
        </w:rPr>
        <w:t>6</w:t>
      </w:r>
    </w:p>
    <w:p w:rsidR="00724583" w:rsidRDefault="00724583" w:rsidP="00724583">
      <w:pPr>
        <w:spacing w:line="276" w:lineRule="auto"/>
      </w:pPr>
    </w:p>
    <w:p w:rsidR="00724583" w:rsidRPr="00F118F5" w:rsidRDefault="00724583" w:rsidP="00724583">
      <w:pPr>
        <w:tabs>
          <w:tab w:val="left" w:pos="3495"/>
        </w:tabs>
        <w:spacing w:line="360" w:lineRule="auto"/>
        <w:jc w:val="center"/>
        <w:rPr>
          <w:b/>
          <w:sz w:val="28"/>
          <w:szCs w:val="28"/>
        </w:rPr>
      </w:pPr>
      <w:r w:rsidRPr="00F118F5">
        <w:rPr>
          <w:b/>
          <w:sz w:val="28"/>
          <w:szCs w:val="28"/>
        </w:rPr>
        <w:t xml:space="preserve">Структура комплекса </w:t>
      </w:r>
      <w:proofErr w:type="gramStart"/>
      <w:r w:rsidRPr="00F118F5">
        <w:rPr>
          <w:b/>
          <w:sz w:val="28"/>
          <w:szCs w:val="28"/>
        </w:rPr>
        <w:t>степ-аэробики</w:t>
      </w:r>
      <w:proofErr w:type="gramEnd"/>
      <w:r w:rsidRPr="00F118F5">
        <w:rPr>
          <w:b/>
          <w:sz w:val="28"/>
          <w:szCs w:val="28"/>
        </w:rPr>
        <w:t xml:space="preserve"> для школьников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417"/>
        <w:gridCol w:w="2322"/>
        <w:gridCol w:w="4396"/>
      </w:tblGrid>
      <w:tr w:rsidR="00724583" w:rsidTr="00060498">
        <w:tc>
          <w:tcPr>
            <w:tcW w:w="2321" w:type="dxa"/>
          </w:tcPr>
          <w:p w:rsidR="00724583" w:rsidRPr="00C26EC4" w:rsidRDefault="00724583" w:rsidP="00060498">
            <w:pPr>
              <w:tabs>
                <w:tab w:val="left" w:pos="3495"/>
              </w:tabs>
              <w:jc w:val="both"/>
              <w:rPr>
                <w:sz w:val="28"/>
              </w:rPr>
            </w:pPr>
            <w:r w:rsidRPr="00C26EC4">
              <w:rPr>
                <w:sz w:val="28"/>
              </w:rPr>
              <w:t>Часть комплекса</w:t>
            </w:r>
          </w:p>
        </w:tc>
        <w:tc>
          <w:tcPr>
            <w:tcW w:w="2322" w:type="dxa"/>
          </w:tcPr>
          <w:p w:rsidR="00724583" w:rsidRPr="00C26EC4" w:rsidRDefault="00724583" w:rsidP="00060498">
            <w:pPr>
              <w:tabs>
                <w:tab w:val="left" w:pos="3495"/>
              </w:tabs>
              <w:jc w:val="both"/>
              <w:rPr>
                <w:sz w:val="28"/>
              </w:rPr>
            </w:pPr>
            <w:r w:rsidRPr="00C26EC4">
              <w:rPr>
                <w:sz w:val="28"/>
              </w:rPr>
              <w:t>Длительность</w:t>
            </w:r>
          </w:p>
        </w:tc>
        <w:tc>
          <w:tcPr>
            <w:tcW w:w="4396" w:type="dxa"/>
          </w:tcPr>
          <w:p w:rsidR="00724583" w:rsidRPr="00C26EC4" w:rsidRDefault="00724583" w:rsidP="00060498">
            <w:pPr>
              <w:tabs>
                <w:tab w:val="left" w:pos="3495"/>
              </w:tabs>
              <w:jc w:val="both"/>
              <w:rPr>
                <w:sz w:val="28"/>
              </w:rPr>
            </w:pPr>
            <w:r w:rsidRPr="00C26EC4">
              <w:rPr>
                <w:sz w:val="28"/>
              </w:rPr>
              <w:t>Преимущественная направленность упражнений</w:t>
            </w:r>
          </w:p>
        </w:tc>
      </w:tr>
      <w:tr w:rsidR="00724583" w:rsidTr="00060498">
        <w:tc>
          <w:tcPr>
            <w:tcW w:w="2321" w:type="dxa"/>
          </w:tcPr>
          <w:p w:rsidR="00724583" w:rsidRPr="00C26EC4" w:rsidRDefault="00724583" w:rsidP="00060498">
            <w:pPr>
              <w:tabs>
                <w:tab w:val="left" w:pos="3495"/>
              </w:tabs>
              <w:jc w:val="center"/>
              <w:rPr>
                <w:sz w:val="28"/>
              </w:rPr>
            </w:pPr>
            <w:r w:rsidRPr="00C26EC4">
              <w:rPr>
                <w:sz w:val="28"/>
              </w:rPr>
              <w:t>Подготовительная</w:t>
            </w:r>
          </w:p>
        </w:tc>
        <w:tc>
          <w:tcPr>
            <w:tcW w:w="2322" w:type="dxa"/>
          </w:tcPr>
          <w:p w:rsidR="00724583" w:rsidRPr="00C26EC4" w:rsidRDefault="00724583" w:rsidP="00060498">
            <w:pPr>
              <w:tabs>
                <w:tab w:val="left" w:pos="3495"/>
              </w:tabs>
              <w:jc w:val="center"/>
              <w:rPr>
                <w:sz w:val="28"/>
              </w:rPr>
            </w:pPr>
            <w:r w:rsidRPr="00C26EC4">
              <w:rPr>
                <w:sz w:val="28"/>
              </w:rPr>
              <w:t>11 мин</w:t>
            </w:r>
          </w:p>
        </w:tc>
        <w:tc>
          <w:tcPr>
            <w:tcW w:w="4396" w:type="dxa"/>
          </w:tcPr>
          <w:p w:rsidR="00724583" w:rsidRPr="00C26EC4" w:rsidRDefault="00724583" w:rsidP="00060498">
            <w:pPr>
              <w:tabs>
                <w:tab w:val="left" w:pos="3495"/>
              </w:tabs>
              <w:rPr>
                <w:sz w:val="28"/>
              </w:rPr>
            </w:pPr>
            <w:r w:rsidRPr="00C26EC4">
              <w:rPr>
                <w:sz w:val="28"/>
              </w:rPr>
              <w:t>1.На осанку</w:t>
            </w:r>
          </w:p>
          <w:p w:rsidR="00724583" w:rsidRPr="00C26EC4" w:rsidRDefault="00724583" w:rsidP="00060498">
            <w:pPr>
              <w:tabs>
                <w:tab w:val="left" w:pos="3495"/>
              </w:tabs>
              <w:rPr>
                <w:sz w:val="28"/>
              </w:rPr>
            </w:pPr>
            <w:r w:rsidRPr="00C26EC4">
              <w:rPr>
                <w:sz w:val="28"/>
              </w:rPr>
              <w:t>2.Ходьба на месте</w:t>
            </w:r>
          </w:p>
          <w:p w:rsidR="00724583" w:rsidRPr="00C26EC4" w:rsidRDefault="00724583" w:rsidP="00060498">
            <w:pPr>
              <w:tabs>
                <w:tab w:val="left" w:pos="3495"/>
              </w:tabs>
              <w:rPr>
                <w:sz w:val="28"/>
              </w:rPr>
            </w:pPr>
            <w:r w:rsidRPr="00C26EC4">
              <w:rPr>
                <w:sz w:val="28"/>
              </w:rPr>
              <w:t>3.Танцевальные шаги</w:t>
            </w:r>
          </w:p>
          <w:p w:rsidR="00724583" w:rsidRPr="00C26EC4" w:rsidRDefault="00724583" w:rsidP="00060498">
            <w:pPr>
              <w:tabs>
                <w:tab w:val="left" w:pos="3495"/>
              </w:tabs>
              <w:rPr>
                <w:sz w:val="28"/>
              </w:rPr>
            </w:pPr>
            <w:r w:rsidRPr="00C26EC4">
              <w:rPr>
                <w:sz w:val="28"/>
              </w:rPr>
              <w:lastRenderedPageBreak/>
              <w:t>4.Упражнения общего воздействия</w:t>
            </w:r>
          </w:p>
          <w:p w:rsidR="00724583" w:rsidRPr="00C26EC4" w:rsidRDefault="00724583" w:rsidP="00060498">
            <w:pPr>
              <w:tabs>
                <w:tab w:val="left" w:pos="3495"/>
              </w:tabs>
              <w:rPr>
                <w:sz w:val="28"/>
              </w:rPr>
            </w:pPr>
            <w:r w:rsidRPr="00C26EC4">
              <w:rPr>
                <w:sz w:val="28"/>
              </w:rPr>
              <w:t>5.Разнообразные виды бега и прыжков</w:t>
            </w:r>
          </w:p>
        </w:tc>
      </w:tr>
      <w:tr w:rsidR="00724583" w:rsidTr="00060498">
        <w:tc>
          <w:tcPr>
            <w:tcW w:w="2321" w:type="dxa"/>
          </w:tcPr>
          <w:p w:rsidR="00724583" w:rsidRPr="00C26EC4" w:rsidRDefault="00724583" w:rsidP="00060498">
            <w:pPr>
              <w:tabs>
                <w:tab w:val="left" w:pos="3495"/>
              </w:tabs>
              <w:jc w:val="center"/>
              <w:rPr>
                <w:sz w:val="28"/>
              </w:rPr>
            </w:pPr>
            <w:r w:rsidRPr="00C26EC4">
              <w:rPr>
                <w:sz w:val="28"/>
              </w:rPr>
              <w:lastRenderedPageBreak/>
              <w:t>Основная часть</w:t>
            </w:r>
          </w:p>
          <w:p w:rsidR="00724583" w:rsidRPr="00C26EC4" w:rsidRDefault="00724583" w:rsidP="00060498">
            <w:pPr>
              <w:tabs>
                <w:tab w:val="left" w:pos="3495"/>
              </w:tabs>
              <w:jc w:val="center"/>
              <w:rPr>
                <w:sz w:val="28"/>
              </w:rPr>
            </w:pPr>
            <w:r w:rsidRPr="00C26EC4">
              <w:rPr>
                <w:sz w:val="28"/>
              </w:rPr>
              <w:t>«аэробный разогрев»</w:t>
            </w:r>
          </w:p>
        </w:tc>
        <w:tc>
          <w:tcPr>
            <w:tcW w:w="2322" w:type="dxa"/>
          </w:tcPr>
          <w:p w:rsidR="00724583" w:rsidRPr="00C26EC4" w:rsidRDefault="00724583" w:rsidP="00060498">
            <w:pPr>
              <w:tabs>
                <w:tab w:val="left" w:pos="3495"/>
              </w:tabs>
              <w:jc w:val="center"/>
              <w:rPr>
                <w:sz w:val="28"/>
              </w:rPr>
            </w:pPr>
            <w:r w:rsidRPr="00C26EC4">
              <w:rPr>
                <w:sz w:val="28"/>
              </w:rPr>
              <w:t>10 мин</w:t>
            </w:r>
          </w:p>
        </w:tc>
        <w:tc>
          <w:tcPr>
            <w:tcW w:w="4396" w:type="dxa"/>
          </w:tcPr>
          <w:p w:rsidR="00724583" w:rsidRPr="00C26EC4" w:rsidRDefault="00724583" w:rsidP="00060498">
            <w:pPr>
              <w:tabs>
                <w:tab w:val="left" w:pos="3495"/>
              </w:tabs>
              <w:jc w:val="center"/>
              <w:rPr>
                <w:sz w:val="28"/>
              </w:rPr>
            </w:pPr>
            <w:r w:rsidRPr="00C26EC4">
              <w:rPr>
                <w:sz w:val="28"/>
              </w:rPr>
              <w:t xml:space="preserve">Шаги </w:t>
            </w:r>
            <w:proofErr w:type="gramStart"/>
            <w:r w:rsidRPr="00C26EC4">
              <w:rPr>
                <w:sz w:val="28"/>
              </w:rPr>
              <w:t>степ-аэробики</w:t>
            </w:r>
            <w:proofErr w:type="gramEnd"/>
            <w:r w:rsidRPr="00C26EC4">
              <w:rPr>
                <w:sz w:val="28"/>
              </w:rPr>
              <w:t>, хореография</w:t>
            </w:r>
          </w:p>
          <w:p w:rsidR="00724583" w:rsidRPr="00C26EC4" w:rsidRDefault="00724583" w:rsidP="00060498">
            <w:pPr>
              <w:tabs>
                <w:tab w:val="left" w:pos="3495"/>
              </w:tabs>
              <w:jc w:val="center"/>
              <w:rPr>
                <w:sz w:val="28"/>
              </w:rPr>
            </w:pPr>
          </w:p>
        </w:tc>
      </w:tr>
      <w:tr w:rsidR="00724583" w:rsidTr="00060498">
        <w:tc>
          <w:tcPr>
            <w:tcW w:w="2321" w:type="dxa"/>
          </w:tcPr>
          <w:p w:rsidR="00724583" w:rsidRPr="00C26EC4" w:rsidRDefault="00724583" w:rsidP="00060498">
            <w:pPr>
              <w:tabs>
                <w:tab w:val="left" w:pos="3495"/>
              </w:tabs>
              <w:jc w:val="center"/>
              <w:rPr>
                <w:sz w:val="28"/>
              </w:rPr>
            </w:pPr>
            <w:r w:rsidRPr="00C26EC4">
              <w:rPr>
                <w:sz w:val="28"/>
              </w:rPr>
              <w:t>Основная часть (пиковая нагрузка)</w:t>
            </w:r>
          </w:p>
        </w:tc>
        <w:tc>
          <w:tcPr>
            <w:tcW w:w="2322" w:type="dxa"/>
          </w:tcPr>
          <w:p w:rsidR="00724583" w:rsidRPr="00C26EC4" w:rsidRDefault="00724583" w:rsidP="00060498">
            <w:pPr>
              <w:tabs>
                <w:tab w:val="left" w:pos="3495"/>
              </w:tabs>
              <w:jc w:val="center"/>
              <w:rPr>
                <w:sz w:val="28"/>
              </w:rPr>
            </w:pPr>
            <w:r w:rsidRPr="00C26EC4">
              <w:rPr>
                <w:sz w:val="28"/>
              </w:rPr>
              <w:t>20 мин</w:t>
            </w:r>
          </w:p>
        </w:tc>
        <w:tc>
          <w:tcPr>
            <w:tcW w:w="4396" w:type="dxa"/>
          </w:tcPr>
          <w:p w:rsidR="00724583" w:rsidRPr="00C26EC4" w:rsidRDefault="00724583" w:rsidP="00724583">
            <w:pPr>
              <w:tabs>
                <w:tab w:val="left" w:pos="3495"/>
              </w:tabs>
              <w:rPr>
                <w:sz w:val="28"/>
              </w:rPr>
            </w:pPr>
            <w:r w:rsidRPr="00C26EC4">
              <w:rPr>
                <w:sz w:val="28"/>
              </w:rPr>
              <w:t xml:space="preserve">1.Комбинация по </w:t>
            </w:r>
            <w:proofErr w:type="spellStart"/>
            <w:proofErr w:type="gramStart"/>
            <w:r w:rsidRPr="00C26EC4">
              <w:rPr>
                <w:sz w:val="28"/>
              </w:rPr>
              <w:t>степ-аэробике</w:t>
            </w:r>
            <w:proofErr w:type="spellEnd"/>
            <w:proofErr w:type="gramEnd"/>
            <w:r w:rsidRPr="00C26EC4">
              <w:rPr>
                <w:sz w:val="28"/>
              </w:rPr>
              <w:t>, упр</w:t>
            </w:r>
            <w:r w:rsidR="003B71E0">
              <w:rPr>
                <w:sz w:val="28"/>
              </w:rPr>
              <w:t>ажнения</w:t>
            </w:r>
            <w:r w:rsidRPr="00C26EC4">
              <w:rPr>
                <w:sz w:val="28"/>
              </w:rPr>
              <w:t xml:space="preserve"> на повышение тонуса </w:t>
            </w:r>
          </w:p>
          <w:p w:rsidR="00724583" w:rsidRPr="00C26EC4" w:rsidRDefault="00724583" w:rsidP="00724583">
            <w:pPr>
              <w:tabs>
                <w:tab w:val="left" w:pos="3495"/>
              </w:tabs>
              <w:rPr>
                <w:sz w:val="28"/>
              </w:rPr>
            </w:pPr>
            <w:r w:rsidRPr="00C26EC4">
              <w:rPr>
                <w:sz w:val="28"/>
              </w:rPr>
              <w:t>2.Силовые упражнения</w:t>
            </w:r>
          </w:p>
        </w:tc>
      </w:tr>
      <w:tr w:rsidR="00724583" w:rsidTr="00C26EC4">
        <w:trPr>
          <w:trHeight w:val="70"/>
        </w:trPr>
        <w:tc>
          <w:tcPr>
            <w:tcW w:w="2321" w:type="dxa"/>
          </w:tcPr>
          <w:p w:rsidR="00724583" w:rsidRPr="00C26EC4" w:rsidRDefault="00724583" w:rsidP="00060498">
            <w:pPr>
              <w:tabs>
                <w:tab w:val="left" w:pos="3495"/>
              </w:tabs>
              <w:jc w:val="center"/>
              <w:rPr>
                <w:sz w:val="28"/>
              </w:rPr>
            </w:pPr>
            <w:r w:rsidRPr="00C26EC4">
              <w:rPr>
                <w:sz w:val="28"/>
              </w:rPr>
              <w:t>Заключительная часть</w:t>
            </w:r>
          </w:p>
        </w:tc>
        <w:tc>
          <w:tcPr>
            <w:tcW w:w="2322" w:type="dxa"/>
          </w:tcPr>
          <w:p w:rsidR="00724583" w:rsidRPr="00C26EC4" w:rsidRDefault="00724583" w:rsidP="00060498">
            <w:pPr>
              <w:tabs>
                <w:tab w:val="left" w:pos="3495"/>
              </w:tabs>
              <w:jc w:val="center"/>
              <w:rPr>
                <w:sz w:val="28"/>
              </w:rPr>
            </w:pPr>
            <w:r w:rsidRPr="00C26EC4">
              <w:rPr>
                <w:sz w:val="28"/>
              </w:rPr>
              <w:t>4 мин</w:t>
            </w:r>
          </w:p>
        </w:tc>
        <w:tc>
          <w:tcPr>
            <w:tcW w:w="4396" w:type="dxa"/>
          </w:tcPr>
          <w:p w:rsidR="00724583" w:rsidRPr="00C26EC4" w:rsidRDefault="00724583" w:rsidP="00060498">
            <w:pPr>
              <w:tabs>
                <w:tab w:val="left" w:pos="3495"/>
              </w:tabs>
              <w:rPr>
                <w:sz w:val="28"/>
              </w:rPr>
            </w:pPr>
            <w:r w:rsidRPr="00C26EC4">
              <w:rPr>
                <w:sz w:val="28"/>
              </w:rPr>
              <w:t xml:space="preserve">1.На гибкость </w:t>
            </w:r>
            <w:proofErr w:type="gramStart"/>
            <w:r w:rsidRPr="00C26EC4">
              <w:rPr>
                <w:sz w:val="28"/>
              </w:rPr>
              <w:t xml:space="preserve">( </w:t>
            </w:r>
            <w:proofErr w:type="spellStart"/>
            <w:proofErr w:type="gramEnd"/>
            <w:r w:rsidRPr="00C26EC4">
              <w:rPr>
                <w:sz w:val="28"/>
              </w:rPr>
              <w:t>стретчинг</w:t>
            </w:r>
            <w:proofErr w:type="spellEnd"/>
            <w:r w:rsidRPr="00C26EC4">
              <w:rPr>
                <w:sz w:val="28"/>
              </w:rPr>
              <w:t>)</w:t>
            </w:r>
          </w:p>
          <w:p w:rsidR="00724583" w:rsidRPr="00C26EC4" w:rsidRDefault="00724583" w:rsidP="00060498">
            <w:pPr>
              <w:tabs>
                <w:tab w:val="left" w:pos="3495"/>
              </w:tabs>
              <w:rPr>
                <w:sz w:val="28"/>
              </w:rPr>
            </w:pPr>
            <w:r w:rsidRPr="00C26EC4">
              <w:rPr>
                <w:sz w:val="28"/>
              </w:rPr>
              <w:t>2.На расслабление</w:t>
            </w:r>
          </w:p>
          <w:p w:rsidR="00724583" w:rsidRPr="00C26EC4" w:rsidRDefault="00724583" w:rsidP="00060498">
            <w:pPr>
              <w:tabs>
                <w:tab w:val="left" w:pos="3495"/>
              </w:tabs>
              <w:rPr>
                <w:sz w:val="28"/>
              </w:rPr>
            </w:pPr>
            <w:r w:rsidRPr="00C26EC4">
              <w:rPr>
                <w:sz w:val="28"/>
              </w:rPr>
              <w:t>3.Дыхательные упражнения (аутогенная тренировка).</w:t>
            </w:r>
          </w:p>
        </w:tc>
      </w:tr>
    </w:tbl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DB3595" w:rsidRDefault="00DB3595" w:rsidP="00724583">
      <w:pPr>
        <w:spacing w:line="276" w:lineRule="auto"/>
      </w:pPr>
    </w:p>
    <w:p w:rsidR="00DB3595" w:rsidRDefault="00DB3595" w:rsidP="00724583">
      <w:pPr>
        <w:spacing w:line="276" w:lineRule="auto"/>
      </w:pPr>
    </w:p>
    <w:p w:rsidR="00724583" w:rsidRDefault="00724583" w:rsidP="00724583">
      <w:pPr>
        <w:spacing w:line="276" w:lineRule="auto"/>
      </w:pPr>
    </w:p>
    <w:p w:rsidR="00724583" w:rsidRPr="00D91DC0" w:rsidRDefault="00724583" w:rsidP="00724583">
      <w:pPr>
        <w:jc w:val="right"/>
        <w:rPr>
          <w:sz w:val="28"/>
          <w:u w:val="single"/>
        </w:rPr>
      </w:pPr>
      <w:r w:rsidRPr="00D91DC0">
        <w:rPr>
          <w:sz w:val="28"/>
          <w:u w:val="single"/>
        </w:rPr>
        <w:t xml:space="preserve">Приложение </w:t>
      </w:r>
      <w:r>
        <w:rPr>
          <w:sz w:val="28"/>
          <w:u w:val="single"/>
        </w:rPr>
        <w:t>7</w:t>
      </w:r>
    </w:p>
    <w:p w:rsidR="00724583" w:rsidRDefault="00724583" w:rsidP="00724583">
      <w:pPr>
        <w:jc w:val="center"/>
        <w:rPr>
          <w:b/>
          <w:sz w:val="28"/>
        </w:rPr>
      </w:pPr>
      <w:r w:rsidRPr="00C53F04">
        <w:rPr>
          <w:b/>
          <w:sz w:val="28"/>
        </w:rPr>
        <w:t xml:space="preserve">Конспект урока по </w:t>
      </w:r>
      <w:proofErr w:type="gramStart"/>
      <w:r w:rsidRPr="00C53F04">
        <w:rPr>
          <w:b/>
          <w:sz w:val="28"/>
        </w:rPr>
        <w:t>степ-аэробике</w:t>
      </w:r>
      <w:proofErr w:type="gramEnd"/>
      <w:r>
        <w:rPr>
          <w:b/>
          <w:sz w:val="28"/>
        </w:rPr>
        <w:t xml:space="preserve"> в 7 классе</w:t>
      </w:r>
    </w:p>
    <w:p w:rsidR="00724583" w:rsidRPr="00703DFC" w:rsidRDefault="00724583" w:rsidP="00724583">
      <w:r w:rsidRPr="00703DFC">
        <w:t>Тема:</w:t>
      </w:r>
      <w:r w:rsidR="003B71E0">
        <w:t xml:space="preserve"> </w:t>
      </w:r>
      <w:r w:rsidRPr="00703DFC">
        <w:t xml:space="preserve">Музыкальный комплекс по степ </w:t>
      </w:r>
      <w:proofErr w:type="gramStart"/>
      <w:r w:rsidRPr="00703DFC">
        <w:t>-а</w:t>
      </w:r>
      <w:proofErr w:type="gramEnd"/>
      <w:r w:rsidRPr="00703DFC">
        <w:t>эробике</w:t>
      </w:r>
    </w:p>
    <w:p w:rsidR="00724583" w:rsidRPr="00703DFC" w:rsidRDefault="00724583" w:rsidP="00724583">
      <w:r w:rsidRPr="00703DFC">
        <w:t>Задачи:</w:t>
      </w:r>
    </w:p>
    <w:p w:rsidR="00724583" w:rsidRPr="00703DFC" w:rsidRDefault="00724583" w:rsidP="00724583">
      <w:r w:rsidRPr="00703DFC">
        <w:t xml:space="preserve">1.Обучение музыкальному комплексу по </w:t>
      </w:r>
      <w:proofErr w:type="gramStart"/>
      <w:r w:rsidRPr="00703DFC">
        <w:t>степ-аэробике</w:t>
      </w:r>
      <w:proofErr w:type="gramEnd"/>
    </w:p>
    <w:p w:rsidR="00724583" w:rsidRPr="00703DFC" w:rsidRDefault="00724583" w:rsidP="00724583">
      <w:r w:rsidRPr="00703DFC">
        <w:t>2.Повторение базовых шагов по степ аэробике</w:t>
      </w:r>
    </w:p>
    <w:p w:rsidR="00724583" w:rsidRPr="00703DFC" w:rsidRDefault="00724583" w:rsidP="00724583">
      <w:r w:rsidRPr="00703DFC">
        <w:t>3.Развитие чувства ритма</w:t>
      </w:r>
    </w:p>
    <w:p w:rsidR="00724583" w:rsidRPr="00703DFC" w:rsidRDefault="00724583" w:rsidP="00724583">
      <w:r w:rsidRPr="00703DFC">
        <w:t xml:space="preserve">Место проведения: спортивный зал </w:t>
      </w:r>
    </w:p>
    <w:p w:rsidR="00724583" w:rsidRPr="00AE6D92" w:rsidRDefault="00724583" w:rsidP="00724583">
      <w:pPr>
        <w:rPr>
          <w:sz w:val="28"/>
        </w:rPr>
      </w:pPr>
      <w:r w:rsidRPr="00703DFC">
        <w:lastRenderedPageBreak/>
        <w:t>Оборудование: степ платформы, баскетбольный мяч, баскетбольный мяч</w:t>
      </w:r>
    </w:p>
    <w:p w:rsidR="00724583" w:rsidRPr="00C53F04" w:rsidRDefault="00724583" w:rsidP="00724583">
      <w:pPr>
        <w:rPr>
          <w:b/>
          <w:sz w:val="28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3"/>
        <w:gridCol w:w="170"/>
        <w:gridCol w:w="170"/>
        <w:gridCol w:w="3402"/>
        <w:gridCol w:w="1449"/>
        <w:gridCol w:w="4240"/>
      </w:tblGrid>
      <w:tr w:rsidR="00724583" w:rsidRPr="00BB7944" w:rsidTr="00C26EC4">
        <w:trPr>
          <w:trHeight w:val="1401"/>
        </w:trPr>
        <w:tc>
          <w:tcPr>
            <w:tcW w:w="3775" w:type="dxa"/>
            <w:gridSpan w:val="4"/>
          </w:tcPr>
          <w:p w:rsidR="00724583" w:rsidRPr="00703DFC" w:rsidRDefault="00724583" w:rsidP="00060498">
            <w:pPr>
              <w:rPr>
                <w:b/>
              </w:rPr>
            </w:pPr>
            <w:r w:rsidRPr="00703DFC">
              <w:rPr>
                <w:b/>
              </w:rPr>
              <w:t>Содержание учебного материала</w:t>
            </w:r>
          </w:p>
        </w:tc>
        <w:tc>
          <w:tcPr>
            <w:tcW w:w="1449" w:type="dxa"/>
            <w:tcBorders>
              <w:right w:val="single" w:sz="4" w:space="0" w:color="auto"/>
            </w:tcBorders>
          </w:tcPr>
          <w:p w:rsidR="00724583" w:rsidRPr="00703DFC" w:rsidRDefault="00724583" w:rsidP="00060498">
            <w:pPr>
              <w:jc w:val="center"/>
              <w:rPr>
                <w:b/>
              </w:rPr>
            </w:pPr>
            <w:r w:rsidRPr="00703DFC">
              <w:rPr>
                <w:b/>
              </w:rPr>
              <w:t>Дозировка  время, кол-во</w:t>
            </w: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4583" w:rsidRPr="00703DFC" w:rsidRDefault="00724583" w:rsidP="00060498">
            <w:pPr>
              <w:jc w:val="center"/>
              <w:rPr>
                <w:b/>
              </w:rPr>
            </w:pPr>
            <w:r w:rsidRPr="00703DFC">
              <w:rPr>
                <w:b/>
              </w:rPr>
              <w:t>Организационно-методические указания</w:t>
            </w:r>
          </w:p>
        </w:tc>
      </w:tr>
      <w:tr w:rsidR="00724583" w:rsidRPr="00BB7944" w:rsidTr="00C26EC4">
        <w:trPr>
          <w:trHeight w:val="1377"/>
        </w:trPr>
        <w:tc>
          <w:tcPr>
            <w:tcW w:w="3775" w:type="dxa"/>
            <w:gridSpan w:val="4"/>
          </w:tcPr>
          <w:p w:rsidR="00724583" w:rsidRDefault="00724583" w:rsidP="00060498">
            <w:r>
              <w:t>1.Вводно-подгтовительная</w:t>
            </w:r>
          </w:p>
          <w:p w:rsidR="00724583" w:rsidRDefault="00724583" w:rsidP="00060498">
            <w:r w:rsidRPr="00BB7944">
              <w:t>Построение, приветствие</w:t>
            </w:r>
          </w:p>
          <w:p w:rsidR="00724583" w:rsidRPr="00BB7944" w:rsidRDefault="00724583" w:rsidP="00060498">
            <w:r w:rsidRPr="00BB7944">
              <w:t xml:space="preserve">Объявление темы занятия, задач. Напоминание о соблюдении техники безопасности  </w:t>
            </w:r>
            <w:r>
              <w:t>Подсчет пульса</w:t>
            </w:r>
          </w:p>
        </w:tc>
        <w:tc>
          <w:tcPr>
            <w:tcW w:w="1449" w:type="dxa"/>
            <w:tcBorders>
              <w:right w:val="single" w:sz="4" w:space="0" w:color="auto"/>
            </w:tcBorders>
          </w:tcPr>
          <w:p w:rsidR="00724583" w:rsidRPr="00923CAE" w:rsidRDefault="00724583" w:rsidP="00060498">
            <w:pPr>
              <w:jc w:val="center"/>
              <w:rPr>
                <w:b/>
              </w:rPr>
            </w:pPr>
            <w:r w:rsidRPr="00923CAE">
              <w:rPr>
                <w:b/>
              </w:rPr>
              <w:t>12 мин</w:t>
            </w:r>
          </w:p>
          <w:p w:rsidR="00724583" w:rsidRPr="00BB7944" w:rsidRDefault="00724583" w:rsidP="00060498">
            <w:pPr>
              <w:jc w:val="center"/>
            </w:pPr>
            <w:r w:rsidRPr="00BB7944">
              <w:t>1</w:t>
            </w:r>
          </w:p>
          <w:p w:rsidR="00724583" w:rsidRPr="00BB7944" w:rsidRDefault="00724583" w:rsidP="00060498">
            <w:pPr>
              <w:jc w:val="center"/>
            </w:pPr>
            <w:r w:rsidRPr="00BB7944">
              <w:t>мин.</w:t>
            </w: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4583" w:rsidRPr="00BB7944" w:rsidRDefault="00724583" w:rsidP="00060498">
            <w:r w:rsidRPr="00BB7944">
              <w:t>Нацелить занимающихся на содержание занятия,  что они должны сегодня усвоить, чему научиться и каких результатов достичь</w:t>
            </w:r>
          </w:p>
        </w:tc>
      </w:tr>
      <w:tr w:rsidR="00724583" w:rsidRPr="00BB7944" w:rsidTr="00C26EC4">
        <w:trPr>
          <w:trHeight w:val="3213"/>
        </w:trPr>
        <w:tc>
          <w:tcPr>
            <w:tcW w:w="3775" w:type="dxa"/>
            <w:gridSpan w:val="4"/>
          </w:tcPr>
          <w:p w:rsidR="00724583" w:rsidRPr="00BB7944" w:rsidRDefault="00724583" w:rsidP="00060498">
            <w:pPr>
              <w:jc w:val="both"/>
              <w:rPr>
                <w:u w:val="single"/>
              </w:rPr>
            </w:pPr>
            <w:r w:rsidRPr="00923CAE">
              <w:rPr>
                <w:b/>
              </w:rPr>
              <w:t>2.Беседа об истории</w:t>
            </w:r>
            <w:r w:rsidRPr="00BB7944">
              <w:t xml:space="preserve"> возникновения одного из видов массовой физической культуры «аэробики» и ее разновидностей: оздоровительной аэробики</w:t>
            </w:r>
          </w:p>
          <w:p w:rsidR="00724583" w:rsidRPr="00A32A6C" w:rsidRDefault="00724583" w:rsidP="00060498">
            <w:pPr>
              <w:jc w:val="both"/>
            </w:pPr>
            <w:r>
              <w:t>3.</w:t>
            </w:r>
            <w:r w:rsidRPr="00A32A6C">
              <w:t>Ходьба  с заданием</w:t>
            </w:r>
          </w:p>
          <w:p w:rsidR="00724583" w:rsidRDefault="00724583" w:rsidP="00060498">
            <w:pPr>
              <w:jc w:val="both"/>
            </w:pPr>
            <w:r w:rsidRPr="00A32A6C">
              <w:t>Бег</w:t>
            </w:r>
            <w:r>
              <w:t xml:space="preserve"> с заданием</w:t>
            </w:r>
          </w:p>
          <w:p w:rsidR="00724583" w:rsidRDefault="00724583" w:rsidP="00060498">
            <w:pPr>
              <w:jc w:val="both"/>
            </w:pPr>
            <w:r w:rsidRPr="00A32A6C">
              <w:t>Бег с высоким подниманием бедра по диагонали</w:t>
            </w:r>
          </w:p>
          <w:p w:rsidR="00724583" w:rsidRPr="00A32A6C" w:rsidRDefault="00724583" w:rsidP="00060498">
            <w:pPr>
              <w:jc w:val="both"/>
            </w:pPr>
            <w:r>
              <w:t xml:space="preserve"> Бег с захлестыванием голени по диагонали</w:t>
            </w:r>
          </w:p>
          <w:p w:rsidR="00724583" w:rsidRPr="00BB7944" w:rsidRDefault="00724583" w:rsidP="00060498">
            <w:pPr>
              <w:jc w:val="both"/>
            </w:pPr>
            <w:r>
              <w:t>Приставными шагами по диагонали.</w:t>
            </w:r>
          </w:p>
          <w:p w:rsidR="00724583" w:rsidRDefault="00724583" w:rsidP="00060498">
            <w:pPr>
              <w:jc w:val="center"/>
              <w:rPr>
                <w:b/>
              </w:rPr>
            </w:pPr>
            <w:r>
              <w:rPr>
                <w:b/>
              </w:rPr>
              <w:t>4.</w:t>
            </w:r>
            <w:r w:rsidRPr="00923CAE">
              <w:rPr>
                <w:b/>
              </w:rPr>
              <w:t>ОРУ в движении</w:t>
            </w:r>
          </w:p>
          <w:p w:rsidR="00724583" w:rsidRDefault="00724583" w:rsidP="00060498">
            <w:r w:rsidRPr="00923CAE">
              <w:t>Упражнение на дыхание</w:t>
            </w:r>
          </w:p>
          <w:p w:rsidR="00724583" w:rsidRDefault="00724583" w:rsidP="00060498">
            <w:r>
              <w:t xml:space="preserve">Руки  и перед грудью рывки </w:t>
            </w:r>
            <w:proofErr w:type="spellStart"/>
            <w:r>
              <w:t>рукамип</w:t>
            </w:r>
            <w:proofErr w:type="spellEnd"/>
            <w:r>
              <w:t xml:space="preserve">, </w:t>
            </w:r>
            <w:proofErr w:type="spellStart"/>
            <w:r>
              <w:t>рывкими</w:t>
            </w:r>
            <w:proofErr w:type="spellEnd"/>
            <w:r>
              <w:t xml:space="preserve"> руками в стороны</w:t>
            </w:r>
          </w:p>
          <w:p w:rsidR="00724583" w:rsidRDefault="00724583" w:rsidP="00724583">
            <w:pPr>
              <w:numPr>
                <w:ilvl w:val="0"/>
                <w:numId w:val="18"/>
              </w:numPr>
              <w:jc w:val="both"/>
            </w:pPr>
            <w:r>
              <w:t>Поднять правую ногу</w:t>
            </w:r>
          </w:p>
          <w:p w:rsidR="00724583" w:rsidRDefault="00724583" w:rsidP="00724583">
            <w:pPr>
              <w:numPr>
                <w:ilvl w:val="0"/>
                <w:numId w:val="18"/>
              </w:numPr>
              <w:jc w:val="both"/>
            </w:pPr>
            <w:r>
              <w:t>2. Поставить ногу на пол</w:t>
            </w:r>
          </w:p>
          <w:p w:rsidR="00724583" w:rsidRPr="00923CAE" w:rsidRDefault="00724583" w:rsidP="00724583">
            <w:pPr>
              <w:numPr>
                <w:ilvl w:val="0"/>
                <w:numId w:val="18"/>
              </w:numPr>
              <w:jc w:val="both"/>
            </w:pPr>
            <w:r>
              <w:t>3-4 то же самое  с левой ноги</w:t>
            </w:r>
          </w:p>
          <w:p w:rsidR="00724583" w:rsidRDefault="00724583" w:rsidP="00060498"/>
          <w:p w:rsidR="00724583" w:rsidRPr="00BB7944" w:rsidRDefault="00724583" w:rsidP="00060498"/>
          <w:p w:rsidR="00724583" w:rsidRDefault="00724583" w:rsidP="00060498">
            <w:pPr>
              <w:jc w:val="center"/>
              <w:rPr>
                <w:b/>
              </w:rPr>
            </w:pPr>
            <w:r w:rsidRPr="00923CAE">
              <w:rPr>
                <w:b/>
              </w:rPr>
              <w:t>Упражнения по диагонали</w:t>
            </w:r>
          </w:p>
          <w:p w:rsidR="00724583" w:rsidRDefault="00724583" w:rsidP="00060498">
            <w:pPr>
              <w:jc w:val="both"/>
            </w:pPr>
            <w:proofErr w:type="spellStart"/>
            <w:r w:rsidRPr="00923CAE">
              <w:t>Скрестный</w:t>
            </w:r>
            <w:proofErr w:type="spellEnd"/>
            <w:r w:rsidRPr="00923CAE">
              <w:t xml:space="preserve"> шаг</w:t>
            </w:r>
          </w:p>
          <w:p w:rsidR="00724583" w:rsidRDefault="00724583" w:rsidP="00060498">
            <w:r>
              <w:t>Бег ногами вперед</w:t>
            </w:r>
          </w:p>
          <w:p w:rsidR="00724583" w:rsidRDefault="00724583" w:rsidP="00060498">
            <w:r>
              <w:t>Бег ногами назад</w:t>
            </w:r>
          </w:p>
          <w:p w:rsidR="00724583" w:rsidRDefault="00724583" w:rsidP="00060498">
            <w:r>
              <w:t>Сгибание и разгибание рук в упоре на каждой покрышке</w:t>
            </w:r>
          </w:p>
          <w:p w:rsidR="00724583" w:rsidRDefault="00724583" w:rsidP="00060498">
            <w:r>
              <w:t>Ускорение  наклониться на каждой покрышке</w:t>
            </w:r>
          </w:p>
          <w:p w:rsidR="00724583" w:rsidRDefault="00724583" w:rsidP="00060498">
            <w:r>
              <w:t xml:space="preserve">Перестроение в шеренгу по два для выполнения комплекса по </w:t>
            </w:r>
            <w:proofErr w:type="gramStart"/>
            <w:r>
              <w:t>степ-аэробике</w:t>
            </w:r>
            <w:proofErr w:type="gramEnd"/>
            <w:r>
              <w:t>.</w:t>
            </w:r>
          </w:p>
          <w:p w:rsidR="00724583" w:rsidRDefault="00724583" w:rsidP="00060498"/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  <w:rPr>
                <w:b/>
              </w:rPr>
            </w:pPr>
            <w:r w:rsidRPr="00C3653C">
              <w:rPr>
                <w:b/>
              </w:rPr>
              <w:t>2.Основная часть</w:t>
            </w:r>
          </w:p>
          <w:p w:rsidR="00724583" w:rsidRDefault="00724583" w:rsidP="00060498">
            <w:r>
              <w:t>-</w:t>
            </w:r>
            <w:r w:rsidRPr="00C3653C">
              <w:t>Повторен</w:t>
            </w:r>
            <w:r>
              <w:t>ие базовый шаг</w:t>
            </w:r>
          </w:p>
          <w:p w:rsidR="00724583" w:rsidRDefault="00724583" w:rsidP="00060498">
            <w:r>
              <w:t>-V –образный шаг</w:t>
            </w:r>
          </w:p>
          <w:p w:rsidR="00724583" w:rsidRDefault="00724583" w:rsidP="00060498">
            <w:r>
              <w:t xml:space="preserve">-1.Шаг </w:t>
            </w:r>
            <w:proofErr w:type="gramStart"/>
            <w:r>
              <w:t>правой</w:t>
            </w:r>
            <w:proofErr w:type="gramEnd"/>
            <w:r>
              <w:t xml:space="preserve"> на степ </w:t>
            </w:r>
          </w:p>
          <w:p w:rsidR="00724583" w:rsidRDefault="00724583" w:rsidP="00060498">
            <w:r>
              <w:lastRenderedPageBreak/>
              <w:t>2.</w:t>
            </w:r>
            <w:proofErr w:type="gramStart"/>
            <w:r>
              <w:t>Левая</w:t>
            </w:r>
            <w:proofErr w:type="gramEnd"/>
            <w:r>
              <w:t xml:space="preserve"> вверх руки в вверх вперед</w:t>
            </w:r>
          </w:p>
          <w:p w:rsidR="00724583" w:rsidRDefault="00724583" w:rsidP="00060498">
            <w:r>
              <w:t xml:space="preserve">3-4 то же </w:t>
            </w:r>
            <w:proofErr w:type="spellStart"/>
            <w:r>
              <w:t>смое</w:t>
            </w:r>
            <w:proofErr w:type="spellEnd"/>
            <w:r>
              <w:t xml:space="preserve"> с левой ноги</w:t>
            </w:r>
          </w:p>
          <w:p w:rsidR="00724583" w:rsidRDefault="00724583" w:rsidP="00060498">
            <w:r>
              <w:t>-Попеременное  поднимание ног в стороны</w:t>
            </w:r>
          </w:p>
          <w:p w:rsidR="00724583" w:rsidRDefault="00724583" w:rsidP="00060498">
            <w:r>
              <w:t xml:space="preserve">-Шаг </w:t>
            </w:r>
            <w:proofErr w:type="gramStart"/>
            <w:r>
              <w:t>правой</w:t>
            </w:r>
            <w:proofErr w:type="gramEnd"/>
            <w:r>
              <w:t xml:space="preserve"> на степ,</w:t>
            </w:r>
          </w:p>
          <w:p w:rsidR="00724583" w:rsidRDefault="00724583" w:rsidP="00060498">
            <w:proofErr w:type="gramStart"/>
            <w:r>
              <w:t>левая</w:t>
            </w:r>
            <w:proofErr w:type="gramEnd"/>
            <w:r>
              <w:t xml:space="preserve"> на степ, правая на пол,</w:t>
            </w:r>
          </w:p>
          <w:p w:rsidR="00724583" w:rsidRDefault="00724583" w:rsidP="00060498">
            <w:r>
              <w:t xml:space="preserve">правая  на пол вперед, </w:t>
            </w:r>
            <w:proofErr w:type="spellStart"/>
            <w:r>
              <w:t>евая</w:t>
            </w:r>
            <w:proofErr w:type="spellEnd"/>
            <w:r>
              <w:t xml:space="preserve"> на пол </w:t>
            </w:r>
            <w:proofErr w:type="spellStart"/>
            <w:r>
              <w:t>вперед</w:t>
            </w:r>
            <w:proofErr w:type="gramStart"/>
            <w:r>
              <w:t>,п</w:t>
            </w:r>
            <w:proofErr w:type="gramEnd"/>
            <w:r>
              <w:t>равая</w:t>
            </w:r>
            <w:proofErr w:type="spellEnd"/>
            <w:r>
              <w:t xml:space="preserve"> на степ левая на степ, правая на степ ,левая на пол</w:t>
            </w:r>
          </w:p>
          <w:p w:rsidR="00724583" w:rsidRDefault="00724583" w:rsidP="00060498"/>
          <w:p w:rsidR="00724583" w:rsidRDefault="00724583" w:rsidP="00060498">
            <w:r>
              <w:t xml:space="preserve">Комбинация под музыку </w:t>
            </w:r>
          </w:p>
          <w:p w:rsidR="00724583" w:rsidRDefault="00724583" w:rsidP="00060498">
            <w:r>
              <w:t>1.Базовый шаг руки на пояс</w:t>
            </w:r>
          </w:p>
          <w:p w:rsidR="00724583" w:rsidRDefault="00724583" w:rsidP="00060498">
            <w:r>
              <w:t xml:space="preserve">2.Прыжки вверх ноги </w:t>
            </w:r>
            <w:proofErr w:type="spellStart"/>
            <w:r>
              <w:t>скрестно</w:t>
            </w:r>
            <w:proofErr w:type="spellEnd"/>
          </w:p>
          <w:p w:rsidR="00724583" w:rsidRPr="004F2DA5" w:rsidRDefault="00724583" w:rsidP="00060498">
            <w:r>
              <w:t>3.</w:t>
            </w:r>
            <w:r>
              <w:rPr>
                <w:lang w:val="en-US"/>
              </w:rPr>
              <w:t>V</w:t>
            </w:r>
            <w:r w:rsidRPr="004F2DA5">
              <w:t xml:space="preserve"> образный шаг руки в стороны</w:t>
            </w:r>
          </w:p>
          <w:p w:rsidR="00724583" w:rsidRDefault="00724583" w:rsidP="00060498">
            <w:r>
              <w:t>4.Правая в  сторону приставить  левую ногу, левую в сторону приставить леву.</w:t>
            </w:r>
            <w:proofErr w:type="gramStart"/>
            <w:r>
              <w:t xml:space="preserve"> ,</w:t>
            </w:r>
            <w:proofErr w:type="gramEnd"/>
            <w:r>
              <w:t xml:space="preserve"> то же самое в левую сторону</w:t>
            </w:r>
          </w:p>
          <w:p w:rsidR="00724583" w:rsidRDefault="00724583" w:rsidP="00060498">
            <w:r>
              <w:t xml:space="preserve">5. 1.Шаг </w:t>
            </w:r>
            <w:proofErr w:type="gramStart"/>
            <w:r>
              <w:t>правой</w:t>
            </w:r>
            <w:proofErr w:type="gramEnd"/>
            <w:r>
              <w:t xml:space="preserve"> на степ </w:t>
            </w:r>
          </w:p>
          <w:p w:rsidR="00724583" w:rsidRDefault="00724583" w:rsidP="00060498">
            <w:r>
              <w:t>2.</w:t>
            </w:r>
            <w:proofErr w:type="gramStart"/>
            <w:r>
              <w:t>Левая</w:t>
            </w:r>
            <w:proofErr w:type="gramEnd"/>
            <w:r>
              <w:t xml:space="preserve"> вверх руки в вверх вперед</w:t>
            </w:r>
          </w:p>
          <w:p w:rsidR="00724583" w:rsidRDefault="00724583" w:rsidP="00060498">
            <w:r>
              <w:t xml:space="preserve">3-4 то же </w:t>
            </w:r>
            <w:proofErr w:type="spellStart"/>
            <w:r>
              <w:t>смое</w:t>
            </w:r>
            <w:proofErr w:type="spellEnd"/>
            <w:r>
              <w:t xml:space="preserve"> с левой ноги</w:t>
            </w:r>
          </w:p>
          <w:p w:rsidR="00724583" w:rsidRDefault="00724583" w:rsidP="00060498">
            <w:r>
              <w:t>6.Попеременное поднимание ног в стороны</w:t>
            </w:r>
          </w:p>
          <w:p w:rsidR="00724583" w:rsidRDefault="00724583" w:rsidP="00060498">
            <w:r>
              <w:t xml:space="preserve">6. Шаг </w:t>
            </w:r>
            <w:proofErr w:type="gramStart"/>
            <w:r>
              <w:t>правой</w:t>
            </w:r>
            <w:proofErr w:type="gramEnd"/>
            <w:r>
              <w:t xml:space="preserve"> на степ,</w:t>
            </w:r>
          </w:p>
          <w:p w:rsidR="00724583" w:rsidRDefault="00724583" w:rsidP="00060498">
            <w:proofErr w:type="gramStart"/>
            <w:r>
              <w:t>левая</w:t>
            </w:r>
            <w:proofErr w:type="gramEnd"/>
            <w:r>
              <w:t xml:space="preserve"> на степ, правая на пол,</w:t>
            </w:r>
          </w:p>
          <w:p w:rsidR="00724583" w:rsidRDefault="00724583" w:rsidP="00060498">
            <w:r>
              <w:t xml:space="preserve">правая  на пол вперед, </w:t>
            </w:r>
            <w:proofErr w:type="spellStart"/>
            <w:r>
              <w:t>евая</w:t>
            </w:r>
            <w:proofErr w:type="spellEnd"/>
            <w:r>
              <w:t xml:space="preserve"> на пол </w:t>
            </w:r>
            <w:proofErr w:type="spellStart"/>
            <w:r>
              <w:t>вперед</w:t>
            </w:r>
            <w:proofErr w:type="gramStart"/>
            <w:r>
              <w:t>,п</w:t>
            </w:r>
            <w:proofErr w:type="gramEnd"/>
            <w:r>
              <w:t>равая</w:t>
            </w:r>
            <w:proofErr w:type="spellEnd"/>
            <w:r>
              <w:t xml:space="preserve"> на степ левая на степ, правая на степ ,левая на пол</w:t>
            </w:r>
          </w:p>
          <w:p w:rsidR="00724583" w:rsidRDefault="00724583" w:rsidP="00060498">
            <w:r>
              <w:t>Ходьба ба назад</w:t>
            </w:r>
          </w:p>
          <w:p w:rsidR="00724583" w:rsidRPr="004F2DA5" w:rsidRDefault="00724583" w:rsidP="00060498"/>
          <w:p w:rsidR="00724583" w:rsidRPr="00B76BFD" w:rsidRDefault="00724583" w:rsidP="00060498"/>
          <w:p w:rsidR="00724583" w:rsidRPr="00C3653C" w:rsidRDefault="00724583" w:rsidP="00060498"/>
        </w:tc>
        <w:tc>
          <w:tcPr>
            <w:tcW w:w="1449" w:type="dxa"/>
            <w:tcBorders>
              <w:right w:val="single" w:sz="4" w:space="0" w:color="auto"/>
            </w:tcBorders>
          </w:tcPr>
          <w:p w:rsidR="00724583" w:rsidRDefault="00724583" w:rsidP="00060498">
            <w:pPr>
              <w:jc w:val="center"/>
            </w:pPr>
            <w:r>
              <w:lastRenderedPageBreak/>
              <w:t>1</w:t>
            </w:r>
            <w:r w:rsidRPr="00BB7944">
              <w:t>мин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1 мин</w:t>
            </w:r>
            <w:r w:rsidRPr="00BB7944">
              <w:t>.</w:t>
            </w:r>
          </w:p>
          <w:p w:rsidR="00724583" w:rsidRDefault="00724583" w:rsidP="00060498">
            <w:pPr>
              <w:jc w:val="center"/>
            </w:pPr>
            <w:r>
              <w:t>1 мин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1 мин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1 мин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1 мин</w:t>
            </w:r>
          </w:p>
          <w:p w:rsidR="00724583" w:rsidRDefault="00724583" w:rsidP="00060498">
            <w:pPr>
              <w:jc w:val="center"/>
            </w:pPr>
            <w:r>
              <w:t>2 мин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8 раз</w:t>
            </w:r>
          </w:p>
          <w:p w:rsidR="00724583" w:rsidRDefault="00724583" w:rsidP="00060498">
            <w:pPr>
              <w:jc w:val="center"/>
            </w:pPr>
            <w:r>
              <w:t>8 раз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8 раз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3 мин</w:t>
            </w:r>
          </w:p>
          <w:p w:rsidR="00724583" w:rsidRDefault="00724583" w:rsidP="00060498">
            <w:pPr>
              <w:jc w:val="center"/>
            </w:pPr>
            <w:r>
              <w:t>1 раз</w:t>
            </w:r>
          </w:p>
          <w:p w:rsidR="00724583" w:rsidRDefault="00724583" w:rsidP="00060498">
            <w:pPr>
              <w:jc w:val="center"/>
            </w:pPr>
            <w:r>
              <w:t>1 раз</w:t>
            </w:r>
          </w:p>
          <w:p w:rsidR="00724583" w:rsidRDefault="00724583" w:rsidP="00060498">
            <w:pPr>
              <w:jc w:val="center"/>
            </w:pPr>
            <w:r>
              <w:t>1 раз</w:t>
            </w:r>
          </w:p>
          <w:p w:rsidR="00724583" w:rsidRDefault="00724583" w:rsidP="00060498">
            <w:pPr>
              <w:jc w:val="center"/>
            </w:pPr>
            <w:r>
              <w:t>1 раз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1 раз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30 сек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Pr="00120412" w:rsidRDefault="00724583" w:rsidP="00060498">
            <w:pPr>
              <w:jc w:val="center"/>
              <w:rPr>
                <w:b/>
              </w:rPr>
            </w:pPr>
          </w:p>
          <w:p w:rsidR="00724583" w:rsidRPr="00120412" w:rsidRDefault="00724583" w:rsidP="00060498">
            <w:pPr>
              <w:jc w:val="center"/>
              <w:rPr>
                <w:b/>
              </w:rPr>
            </w:pPr>
            <w:r w:rsidRPr="00120412">
              <w:rPr>
                <w:b/>
              </w:rPr>
              <w:t>28 мин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8 мин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proofErr w:type="spellStart"/>
            <w:r>
              <w:lastRenderedPageBreak/>
              <w:t>упраж</w:t>
            </w:r>
            <w:proofErr w:type="spellEnd"/>
            <w:r>
              <w:t>. Выполняется  на 4 счета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7  мин.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Упр. выполнять на 8 счетов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Упр. выполнять на 8 счетов</w:t>
            </w:r>
          </w:p>
          <w:p w:rsidR="00724583" w:rsidRPr="00BB7944" w:rsidRDefault="00724583" w:rsidP="00060498">
            <w:pPr>
              <w:jc w:val="center"/>
            </w:pP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4583" w:rsidRPr="00BB7944" w:rsidRDefault="00724583" w:rsidP="00060498">
            <w:r w:rsidRPr="00BB7944">
              <w:lastRenderedPageBreak/>
              <w:t>Сформировать представление о видах аэробики, направлениях оздоровительной аэробики;</w:t>
            </w:r>
          </w:p>
          <w:p w:rsidR="00724583" w:rsidRPr="00BB7944" w:rsidRDefault="00724583" w:rsidP="00060498"/>
          <w:p w:rsidR="00724583" w:rsidRPr="00BB7944" w:rsidRDefault="00724583" w:rsidP="00060498">
            <w:r>
              <w:t xml:space="preserve"> Спина прямая</w:t>
            </w:r>
            <w:proofErr w:type="gramStart"/>
            <w:r>
              <w:t xml:space="preserve"> ,</w:t>
            </w:r>
            <w:proofErr w:type="gramEnd"/>
            <w:r>
              <w:t xml:space="preserve"> руки прямая</w:t>
            </w:r>
          </w:p>
          <w:p w:rsidR="00724583" w:rsidRPr="00BB7944" w:rsidRDefault="00724583" w:rsidP="00060498"/>
          <w:p w:rsidR="00724583" w:rsidRDefault="00724583" w:rsidP="00060498">
            <w:r>
              <w:t>Выше поднять бедро</w:t>
            </w:r>
          </w:p>
          <w:p w:rsidR="00724583" w:rsidRDefault="00724583" w:rsidP="00060498"/>
          <w:p w:rsidR="00724583" w:rsidRPr="00BB7944" w:rsidRDefault="00724583" w:rsidP="00060498">
            <w:r>
              <w:t>Пяткой достаем ягодичную мышцу.</w:t>
            </w:r>
          </w:p>
          <w:p w:rsidR="00724583" w:rsidRPr="00BB7944" w:rsidRDefault="00724583" w:rsidP="00060498">
            <w:r>
              <w:t>Спина прямая</w:t>
            </w:r>
          </w:p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>
            <w:r>
              <w:t>На раз вдох на два выдох</w:t>
            </w:r>
          </w:p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>
            <w:r w:rsidRPr="00BB7944">
              <w:t>Следить за осанкой</w:t>
            </w:r>
          </w:p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Default="00724583" w:rsidP="00060498">
            <w:r>
              <w:t xml:space="preserve">Ноги прямые, </w:t>
            </w:r>
          </w:p>
          <w:p w:rsidR="00724583" w:rsidRDefault="00724583" w:rsidP="00060498">
            <w:r>
              <w:t xml:space="preserve">грудью </w:t>
            </w:r>
          </w:p>
          <w:p w:rsidR="00724583" w:rsidRPr="00BB7944" w:rsidRDefault="00724583" w:rsidP="00060498">
            <w:r>
              <w:t>достать  покрышку</w:t>
            </w:r>
          </w:p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Default="00724583" w:rsidP="00060498"/>
          <w:p w:rsidR="00724583" w:rsidRPr="00BB7944" w:rsidRDefault="00724583" w:rsidP="00060498">
            <w:r>
              <w:t>Упр. выполнять на 4 счета</w:t>
            </w:r>
          </w:p>
          <w:p w:rsidR="00724583" w:rsidRPr="00BB7944" w:rsidRDefault="00724583" w:rsidP="00060498"/>
          <w:p w:rsidR="00724583" w:rsidRDefault="00724583" w:rsidP="00060498">
            <w:r>
              <w:t>Ногу полностью ставить на степ платформу</w:t>
            </w:r>
          </w:p>
          <w:p w:rsidR="00724583" w:rsidRDefault="00724583" w:rsidP="00060498">
            <w:r>
              <w:lastRenderedPageBreak/>
              <w:t>Спина прямая</w:t>
            </w:r>
          </w:p>
          <w:p w:rsidR="00724583" w:rsidRDefault="00724583" w:rsidP="00060498">
            <w:r>
              <w:t>Соблюдать ритм.</w:t>
            </w:r>
          </w:p>
          <w:p w:rsidR="00724583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>
            <w:r w:rsidRPr="00BB7944">
              <w:t xml:space="preserve">- </w:t>
            </w:r>
          </w:p>
          <w:p w:rsidR="00724583" w:rsidRPr="00BB7944" w:rsidRDefault="00724583" w:rsidP="00060498"/>
          <w:p w:rsidR="00724583" w:rsidRDefault="00724583" w:rsidP="00060498"/>
          <w:p w:rsidR="00724583" w:rsidRDefault="00724583" w:rsidP="00060498"/>
          <w:p w:rsidR="00724583" w:rsidRDefault="00724583" w:rsidP="00060498"/>
          <w:p w:rsidR="00724583" w:rsidRDefault="00724583" w:rsidP="00060498"/>
          <w:p w:rsidR="00724583" w:rsidRDefault="00724583" w:rsidP="00060498"/>
          <w:p w:rsidR="00724583" w:rsidRDefault="00724583" w:rsidP="00060498"/>
          <w:p w:rsidR="00724583" w:rsidRDefault="00724583" w:rsidP="00060498"/>
          <w:p w:rsidR="00724583" w:rsidRDefault="00724583" w:rsidP="00060498">
            <w:r>
              <w:t>Ногу полностью ставить на степ платформу</w:t>
            </w:r>
          </w:p>
          <w:p w:rsidR="00724583" w:rsidRDefault="00724583" w:rsidP="00060498">
            <w:r>
              <w:t>Спина прямая</w:t>
            </w:r>
          </w:p>
          <w:p w:rsidR="00724583" w:rsidRDefault="00724583" w:rsidP="00060498">
            <w:r>
              <w:t>Соблюдать ритм.</w:t>
            </w:r>
          </w:p>
          <w:p w:rsidR="00724583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  <w:p w:rsidR="00724583" w:rsidRPr="00BB7944" w:rsidRDefault="00724583" w:rsidP="00060498"/>
        </w:tc>
      </w:tr>
      <w:tr w:rsidR="00724583" w:rsidRPr="00BB7944" w:rsidTr="00C26EC4">
        <w:trPr>
          <w:trHeight w:val="3213"/>
        </w:trPr>
        <w:tc>
          <w:tcPr>
            <w:tcW w:w="3775" w:type="dxa"/>
            <w:gridSpan w:val="4"/>
          </w:tcPr>
          <w:p w:rsidR="00724583" w:rsidRDefault="00724583" w:rsidP="00060498">
            <w:proofErr w:type="gramStart"/>
            <w:r>
              <w:lastRenderedPageBreak/>
              <w:t>Сед</w:t>
            </w:r>
            <w:proofErr w:type="gramEnd"/>
            <w:r>
              <w:t xml:space="preserve"> на платформе Ногу вперед вверх согнуть в коленях, ноги прямые</w:t>
            </w:r>
          </w:p>
          <w:p w:rsidR="00724583" w:rsidRDefault="00724583" w:rsidP="00060498">
            <w:r>
              <w:t>Прыжки через платформы</w:t>
            </w:r>
          </w:p>
          <w:p w:rsidR="00724583" w:rsidRDefault="00724583" w:rsidP="00060498">
            <w:proofErr w:type="spellStart"/>
            <w:r>
              <w:t>Стритбол</w:t>
            </w:r>
            <w:proofErr w:type="spellEnd"/>
            <w:r>
              <w:t xml:space="preserve"> юноши</w:t>
            </w:r>
          </w:p>
          <w:p w:rsidR="00724583" w:rsidRDefault="00724583" w:rsidP="00060498">
            <w:r>
              <w:t>Игра в бадминтон девушки</w:t>
            </w:r>
          </w:p>
          <w:p w:rsidR="00724583" w:rsidRDefault="00724583" w:rsidP="00060498"/>
          <w:p w:rsidR="00724583" w:rsidRPr="00703DFC" w:rsidRDefault="00724583" w:rsidP="00060498">
            <w:pPr>
              <w:rPr>
                <w:b/>
              </w:rPr>
            </w:pPr>
            <w:proofErr w:type="spellStart"/>
            <w:r w:rsidRPr="00703DFC">
              <w:rPr>
                <w:b/>
              </w:rPr>
              <w:t>Заключенительная</w:t>
            </w:r>
            <w:proofErr w:type="spellEnd"/>
            <w:r w:rsidRPr="00703DFC">
              <w:rPr>
                <w:b/>
              </w:rPr>
              <w:t xml:space="preserve"> часть</w:t>
            </w:r>
          </w:p>
          <w:p w:rsidR="00724583" w:rsidRDefault="00724583" w:rsidP="00060498">
            <w:r>
              <w:t>Аутогенная тренировка</w:t>
            </w:r>
          </w:p>
          <w:p w:rsidR="00724583" w:rsidRPr="00BB7944" w:rsidRDefault="00724583" w:rsidP="00060498">
            <w:r>
              <w:t>Подведение итогов урока, похвалить лучших, поставить оценки</w:t>
            </w:r>
          </w:p>
        </w:tc>
        <w:tc>
          <w:tcPr>
            <w:tcW w:w="1449" w:type="dxa"/>
            <w:tcBorders>
              <w:right w:val="single" w:sz="4" w:space="0" w:color="auto"/>
            </w:tcBorders>
          </w:tcPr>
          <w:p w:rsidR="00724583" w:rsidRDefault="00724583" w:rsidP="00060498">
            <w:pPr>
              <w:jc w:val="center"/>
            </w:pPr>
            <w:r>
              <w:t>2 мин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1 мин</w:t>
            </w:r>
          </w:p>
          <w:p w:rsidR="00724583" w:rsidRDefault="00724583" w:rsidP="00060498">
            <w:pPr>
              <w:jc w:val="center"/>
            </w:pPr>
          </w:p>
          <w:p w:rsidR="00724583" w:rsidRDefault="00724583" w:rsidP="00060498">
            <w:pPr>
              <w:jc w:val="center"/>
            </w:pPr>
            <w:r>
              <w:t>7 мин</w:t>
            </w:r>
          </w:p>
          <w:p w:rsidR="00724583" w:rsidRPr="00703DFC" w:rsidRDefault="00724583" w:rsidP="00060498">
            <w:pPr>
              <w:jc w:val="center"/>
              <w:rPr>
                <w:b/>
              </w:rPr>
            </w:pPr>
          </w:p>
          <w:p w:rsidR="00724583" w:rsidRPr="00703DFC" w:rsidRDefault="00724583" w:rsidP="00060498">
            <w:pPr>
              <w:jc w:val="center"/>
              <w:rPr>
                <w:b/>
              </w:rPr>
            </w:pPr>
            <w:r w:rsidRPr="00703DFC">
              <w:rPr>
                <w:b/>
              </w:rPr>
              <w:t>5 мин</w:t>
            </w:r>
          </w:p>
          <w:p w:rsidR="00724583" w:rsidRDefault="00724583" w:rsidP="00060498">
            <w:pPr>
              <w:jc w:val="center"/>
            </w:pPr>
            <w:r>
              <w:t>3 мин</w:t>
            </w:r>
          </w:p>
          <w:p w:rsidR="00724583" w:rsidRDefault="00724583" w:rsidP="00060498">
            <w:pPr>
              <w:jc w:val="center"/>
            </w:pPr>
          </w:p>
          <w:p w:rsidR="00724583" w:rsidRPr="00BB7944" w:rsidRDefault="00724583" w:rsidP="00060498">
            <w:pPr>
              <w:jc w:val="center"/>
            </w:pPr>
            <w:r>
              <w:t>2 мин</w:t>
            </w:r>
          </w:p>
        </w:tc>
        <w:tc>
          <w:tcPr>
            <w:tcW w:w="4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4583" w:rsidRDefault="00724583" w:rsidP="00060498">
            <w:pPr>
              <w:ind w:firstLine="708"/>
            </w:pPr>
          </w:p>
          <w:p w:rsidR="00724583" w:rsidRDefault="00724583" w:rsidP="00060498">
            <w:pPr>
              <w:ind w:firstLine="708"/>
            </w:pPr>
          </w:p>
          <w:p w:rsidR="00724583" w:rsidRDefault="00724583" w:rsidP="00060498">
            <w:pPr>
              <w:ind w:firstLine="708"/>
            </w:pPr>
          </w:p>
          <w:p w:rsidR="00724583" w:rsidRDefault="00724583" w:rsidP="00060498">
            <w:pPr>
              <w:jc w:val="both"/>
            </w:pPr>
            <w:r>
              <w:t>Соблюдать интервал.</w:t>
            </w:r>
          </w:p>
          <w:p w:rsidR="00724583" w:rsidRDefault="00724583" w:rsidP="00060498">
            <w:pPr>
              <w:ind w:firstLine="708"/>
              <w:jc w:val="both"/>
            </w:pPr>
          </w:p>
          <w:p w:rsidR="00724583" w:rsidRDefault="00724583" w:rsidP="00060498">
            <w:pPr>
              <w:ind w:firstLine="708"/>
              <w:jc w:val="both"/>
            </w:pPr>
          </w:p>
          <w:p w:rsidR="00724583" w:rsidRDefault="00724583" w:rsidP="00060498">
            <w:pPr>
              <w:ind w:firstLine="708"/>
              <w:jc w:val="both"/>
            </w:pPr>
          </w:p>
          <w:p w:rsidR="00724583" w:rsidRPr="00BB7944" w:rsidRDefault="00724583" w:rsidP="00060498">
            <w:pPr>
              <w:jc w:val="both"/>
            </w:pPr>
            <w:r>
              <w:t xml:space="preserve">Закрыть глаза, </w:t>
            </w:r>
            <w:r w:rsidRPr="00703DFC">
              <w:rPr>
                <w:b/>
              </w:rPr>
              <w:t>д/з</w:t>
            </w:r>
            <w:r>
              <w:t xml:space="preserve"> выучить комплекс по степ аэробике</w:t>
            </w:r>
          </w:p>
        </w:tc>
      </w:tr>
      <w:tr w:rsidR="00724583" w:rsidTr="00C26EC4">
        <w:tblPrEx>
          <w:jc w:val="center"/>
          <w:tblCellSpacing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top w:w="75" w:type="dxa"/>
            <w:left w:w="75" w:type="dxa"/>
            <w:bottom w:w="75" w:type="dxa"/>
            <w:right w:w="75" w:type="dxa"/>
          </w:tblCellMar>
          <w:tblLook w:val="04A0"/>
        </w:tblPrEx>
        <w:trPr>
          <w:gridBefore w:val="1"/>
          <w:gridAfter w:val="3"/>
          <w:wBefore w:w="33" w:type="dxa"/>
          <w:wAfter w:w="9091" w:type="dxa"/>
          <w:tblCellSpacing w:w="0" w:type="dxa"/>
          <w:jc w:val="center"/>
        </w:trPr>
        <w:tc>
          <w:tcPr>
            <w:tcW w:w="170" w:type="dxa"/>
            <w:vAlign w:val="center"/>
            <w:hideMark/>
          </w:tcPr>
          <w:p w:rsidR="00724583" w:rsidRDefault="00724583" w:rsidP="00060498"/>
        </w:tc>
        <w:tc>
          <w:tcPr>
            <w:tcW w:w="170" w:type="dxa"/>
            <w:vAlign w:val="center"/>
            <w:hideMark/>
          </w:tcPr>
          <w:p w:rsidR="00724583" w:rsidRDefault="00724583" w:rsidP="00060498"/>
        </w:tc>
      </w:tr>
    </w:tbl>
    <w:p w:rsidR="00F118F5" w:rsidRDefault="00F118F5" w:rsidP="00C26EC4">
      <w:pPr>
        <w:jc w:val="right"/>
        <w:rPr>
          <w:sz w:val="28"/>
          <w:u w:val="single"/>
        </w:rPr>
      </w:pPr>
    </w:p>
    <w:p w:rsidR="003B71E0" w:rsidRDefault="003B71E0" w:rsidP="00C26EC4">
      <w:pPr>
        <w:jc w:val="right"/>
        <w:rPr>
          <w:sz w:val="28"/>
          <w:u w:val="single"/>
        </w:rPr>
      </w:pPr>
    </w:p>
    <w:p w:rsidR="003B71E0" w:rsidRDefault="003B71E0" w:rsidP="00C26EC4">
      <w:pPr>
        <w:jc w:val="right"/>
        <w:rPr>
          <w:sz w:val="28"/>
          <w:u w:val="single"/>
        </w:rPr>
      </w:pPr>
    </w:p>
    <w:p w:rsidR="003B71E0" w:rsidRDefault="003B71E0" w:rsidP="00C26EC4">
      <w:pPr>
        <w:jc w:val="right"/>
        <w:rPr>
          <w:sz w:val="28"/>
          <w:u w:val="single"/>
        </w:rPr>
      </w:pPr>
    </w:p>
    <w:p w:rsidR="003B71E0" w:rsidRDefault="003B71E0" w:rsidP="00C26EC4">
      <w:pPr>
        <w:jc w:val="right"/>
        <w:rPr>
          <w:sz w:val="28"/>
          <w:u w:val="single"/>
        </w:rPr>
      </w:pPr>
    </w:p>
    <w:p w:rsidR="00C26EC4" w:rsidRDefault="00C26EC4" w:rsidP="00C26EC4">
      <w:pPr>
        <w:jc w:val="right"/>
        <w:rPr>
          <w:sz w:val="28"/>
          <w:u w:val="single"/>
        </w:rPr>
      </w:pPr>
      <w:r w:rsidRPr="00D91DC0">
        <w:rPr>
          <w:sz w:val="28"/>
          <w:u w:val="single"/>
        </w:rPr>
        <w:t>Приложение</w:t>
      </w:r>
      <w:r>
        <w:rPr>
          <w:sz w:val="28"/>
          <w:u w:val="single"/>
        </w:rPr>
        <w:t xml:space="preserve"> </w:t>
      </w:r>
      <w:r w:rsidR="00160B9D">
        <w:rPr>
          <w:sz w:val="28"/>
          <w:u w:val="single"/>
        </w:rPr>
        <w:t>8</w:t>
      </w:r>
    </w:p>
    <w:p w:rsidR="003B71E0" w:rsidRDefault="003B71E0" w:rsidP="00C26EC4">
      <w:pPr>
        <w:jc w:val="right"/>
        <w:rPr>
          <w:sz w:val="28"/>
          <w:u w:val="single"/>
        </w:rPr>
      </w:pPr>
    </w:p>
    <w:tbl>
      <w:tblPr>
        <w:tblStyle w:val="ae"/>
        <w:tblW w:w="11341" w:type="dxa"/>
        <w:tblInd w:w="-1310" w:type="dxa"/>
        <w:tblLayout w:type="fixed"/>
        <w:tblLook w:val="04A0"/>
      </w:tblPr>
      <w:tblGrid>
        <w:gridCol w:w="5813"/>
        <w:gridCol w:w="5528"/>
      </w:tblGrid>
      <w:tr w:rsidR="003B71E0" w:rsidTr="003B71E0">
        <w:trPr>
          <w:trHeight w:val="5131"/>
        </w:trPr>
        <w:tc>
          <w:tcPr>
            <w:tcW w:w="5813" w:type="dxa"/>
          </w:tcPr>
          <w:p w:rsidR="003B71E0" w:rsidRDefault="003B71E0" w:rsidP="00C26EC4">
            <w:pPr>
              <w:jc w:val="right"/>
              <w:rPr>
                <w:sz w:val="28"/>
                <w:u w:val="single"/>
              </w:rPr>
            </w:pPr>
            <w:r w:rsidRPr="003B71E0">
              <w:rPr>
                <w:noProof/>
                <w:sz w:val="28"/>
                <w:u w:val="single"/>
              </w:rPr>
              <w:lastRenderedPageBreak/>
              <w:drawing>
                <wp:inline distT="0" distB="0" distL="0" distR="0">
                  <wp:extent cx="3505200" cy="2733675"/>
                  <wp:effectExtent l="19050" t="0" r="0" b="0"/>
                  <wp:docPr id="15" name="Рисунок 5" descr="D:\Фото\Школа для Люды\Степ\DSC091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Фото\Школа для Люды\Степ\DSC091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9123" cy="273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</w:tcPr>
          <w:p w:rsidR="003B71E0" w:rsidRDefault="003B71E0" w:rsidP="00C26EC4">
            <w:pPr>
              <w:jc w:val="right"/>
              <w:rPr>
                <w:sz w:val="28"/>
                <w:u w:val="single"/>
              </w:rPr>
            </w:pPr>
            <w:r w:rsidRPr="003B71E0">
              <w:rPr>
                <w:noProof/>
                <w:sz w:val="28"/>
                <w:u w:val="single"/>
              </w:rPr>
              <w:drawing>
                <wp:inline distT="0" distB="0" distL="0" distR="0">
                  <wp:extent cx="3481705" cy="2686050"/>
                  <wp:effectExtent l="19050" t="0" r="4445" b="0"/>
                  <wp:docPr id="16" name="Рисунок 6" descr="D:\Фото\Школа для Люды\Степ\DSC091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Фото\Школа для Люды\Степ\DSC091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0427" cy="26850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1E0" w:rsidTr="003B71E0">
        <w:trPr>
          <w:trHeight w:val="4607"/>
        </w:trPr>
        <w:tc>
          <w:tcPr>
            <w:tcW w:w="5813" w:type="dxa"/>
            <w:tcBorders>
              <w:bottom w:val="nil"/>
            </w:tcBorders>
          </w:tcPr>
          <w:p w:rsidR="003B71E0" w:rsidRDefault="003B71E0" w:rsidP="00C26EC4">
            <w:pPr>
              <w:jc w:val="right"/>
              <w:rPr>
                <w:sz w:val="28"/>
                <w:u w:val="single"/>
              </w:rPr>
            </w:pPr>
            <w:r w:rsidRPr="003B71E0">
              <w:rPr>
                <w:noProof/>
                <w:sz w:val="28"/>
                <w:u w:val="single"/>
              </w:rPr>
              <w:drawing>
                <wp:inline distT="0" distB="0" distL="0" distR="0">
                  <wp:extent cx="3492500" cy="2619375"/>
                  <wp:effectExtent l="19050" t="0" r="0" b="0"/>
                  <wp:docPr id="17" name="Рисунок 7" descr="D:\Фото\Школа для Люды\Открытые занятия и уроки\DSC003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Фото\Школа для Люды\Открытые занятия и уроки\DSC003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2500" cy="2619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  <w:tcBorders>
              <w:bottom w:val="nil"/>
            </w:tcBorders>
          </w:tcPr>
          <w:p w:rsidR="003B71E0" w:rsidRDefault="003B71E0" w:rsidP="00C26EC4">
            <w:pPr>
              <w:jc w:val="right"/>
              <w:rPr>
                <w:sz w:val="28"/>
                <w:u w:val="single"/>
              </w:rPr>
            </w:pPr>
            <w:r w:rsidRPr="003B71E0">
              <w:rPr>
                <w:noProof/>
                <w:sz w:val="28"/>
                <w:u w:val="single"/>
              </w:rPr>
              <w:drawing>
                <wp:inline distT="0" distB="0" distL="0" distR="0">
                  <wp:extent cx="3381375" cy="2609850"/>
                  <wp:effectExtent l="19050" t="0" r="9525" b="0"/>
                  <wp:docPr id="18" name="Рисунок 8" descr="D:\Фото\Школа для Люды\Открытые занятия и уроки\DSC003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Фото\Школа для Люды\Открытые занятия и уроки\DSC003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b="182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1375" cy="2609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1E0" w:rsidTr="003B71E0">
        <w:trPr>
          <w:trHeight w:val="5214"/>
        </w:trPr>
        <w:tc>
          <w:tcPr>
            <w:tcW w:w="113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B71E0" w:rsidRDefault="003B71E0" w:rsidP="003B71E0">
            <w:pPr>
              <w:jc w:val="center"/>
              <w:rPr>
                <w:sz w:val="28"/>
                <w:u w:val="single"/>
              </w:rPr>
            </w:pPr>
            <w:r w:rsidRPr="003B71E0">
              <w:rPr>
                <w:noProof/>
                <w:sz w:val="28"/>
                <w:u w:val="single"/>
              </w:rPr>
              <w:drawing>
                <wp:inline distT="0" distB="0" distL="0" distR="0">
                  <wp:extent cx="4838700" cy="3257550"/>
                  <wp:effectExtent l="19050" t="0" r="0" b="0"/>
                  <wp:docPr id="20" name="Рисунок 9" descr="D:\Фото\Школа для Люды\Класс\7 класс\фестиваль искусств\DSC087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Фото\Школа для Люды\Класс\7 класс\фестиваль искусств\DSC087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48189" cy="32639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96623" w:rsidRPr="00D91DC0" w:rsidRDefault="00996623" w:rsidP="00996623">
      <w:pPr>
        <w:jc w:val="right"/>
        <w:rPr>
          <w:sz w:val="28"/>
          <w:u w:val="single"/>
        </w:rPr>
      </w:pPr>
      <w:r w:rsidRPr="00D91DC0">
        <w:rPr>
          <w:sz w:val="28"/>
          <w:u w:val="single"/>
        </w:rPr>
        <w:lastRenderedPageBreak/>
        <w:t>Приложение</w:t>
      </w:r>
      <w:r>
        <w:rPr>
          <w:sz w:val="28"/>
          <w:u w:val="single"/>
        </w:rPr>
        <w:t xml:space="preserve"> 9</w:t>
      </w:r>
    </w:p>
    <w:p w:rsidR="00996623" w:rsidRDefault="00996623" w:rsidP="00C26EC4">
      <w:pPr>
        <w:jc w:val="center"/>
        <w:rPr>
          <w:b/>
          <w:color w:val="000000"/>
          <w:sz w:val="28"/>
          <w:szCs w:val="28"/>
          <w:shd w:val="clear" w:color="auto" w:fill="FFFFFF"/>
        </w:rPr>
      </w:pPr>
    </w:p>
    <w:p w:rsidR="00996623" w:rsidRDefault="00996623" w:rsidP="00C26EC4">
      <w:pPr>
        <w:jc w:val="center"/>
        <w:rPr>
          <w:b/>
          <w:color w:val="000000"/>
          <w:sz w:val="28"/>
          <w:szCs w:val="28"/>
          <w:shd w:val="clear" w:color="auto" w:fill="FFFFFF"/>
        </w:rPr>
      </w:pPr>
    </w:p>
    <w:p w:rsidR="00C26EC4" w:rsidRPr="00C26EC4" w:rsidRDefault="00964ECB" w:rsidP="00C26EC4">
      <w:pPr>
        <w:jc w:val="center"/>
        <w:rPr>
          <w:b/>
          <w:color w:val="000000"/>
          <w:sz w:val="28"/>
          <w:szCs w:val="28"/>
          <w:shd w:val="clear" w:color="auto" w:fill="FFFFFF"/>
        </w:rPr>
      </w:pPr>
      <w:r>
        <w:rPr>
          <w:b/>
          <w:color w:val="000000"/>
          <w:sz w:val="28"/>
          <w:szCs w:val="28"/>
          <w:shd w:val="clear" w:color="auto" w:fill="FFFFFF"/>
        </w:rPr>
        <w:t>Т</w:t>
      </w:r>
      <w:r w:rsidR="00C26EC4" w:rsidRPr="00C26EC4">
        <w:rPr>
          <w:b/>
          <w:color w:val="000000"/>
          <w:sz w:val="28"/>
          <w:szCs w:val="28"/>
          <w:shd w:val="clear" w:color="auto" w:fill="FFFFFF"/>
        </w:rPr>
        <w:t xml:space="preserve">ест для определения уверенности в себе (тест </w:t>
      </w:r>
      <w:proofErr w:type="spellStart"/>
      <w:r w:rsidR="00C26EC4" w:rsidRPr="00C26EC4">
        <w:rPr>
          <w:b/>
          <w:color w:val="000000"/>
          <w:sz w:val="28"/>
          <w:szCs w:val="28"/>
          <w:shd w:val="clear" w:color="auto" w:fill="FFFFFF"/>
        </w:rPr>
        <w:t>Райдаса</w:t>
      </w:r>
      <w:proofErr w:type="spellEnd"/>
      <w:r w:rsidR="00C26EC4" w:rsidRPr="00C26EC4">
        <w:rPr>
          <w:b/>
          <w:color w:val="000000"/>
          <w:sz w:val="28"/>
          <w:szCs w:val="28"/>
          <w:shd w:val="clear" w:color="auto" w:fill="FFFFFF"/>
        </w:rPr>
        <w:t>)</w:t>
      </w:r>
    </w:p>
    <w:p w:rsidR="00C26EC4" w:rsidRPr="00C26EC4" w:rsidRDefault="00C26EC4" w:rsidP="00C26EC4">
      <w:pPr>
        <w:rPr>
          <w:color w:val="000000"/>
          <w:sz w:val="28"/>
          <w:szCs w:val="28"/>
          <w:shd w:val="clear" w:color="auto" w:fill="FFFFFF"/>
        </w:rPr>
      </w:pPr>
    </w:p>
    <w:p w:rsidR="00C26EC4" w:rsidRPr="00C26EC4" w:rsidRDefault="00C26EC4" w:rsidP="00C26EC4">
      <w:pPr>
        <w:rPr>
          <w:color w:val="000000"/>
          <w:sz w:val="28"/>
          <w:szCs w:val="28"/>
          <w:shd w:val="clear" w:color="auto" w:fill="FFFFFF"/>
        </w:rPr>
      </w:pPr>
    </w:p>
    <w:tbl>
      <w:tblPr>
        <w:tblStyle w:val="ae"/>
        <w:tblW w:w="0" w:type="auto"/>
        <w:tblLook w:val="04A0"/>
      </w:tblPr>
      <w:tblGrid>
        <w:gridCol w:w="2993"/>
        <w:gridCol w:w="2294"/>
        <w:gridCol w:w="2295"/>
        <w:gridCol w:w="1989"/>
      </w:tblGrid>
      <w:tr w:rsidR="00C26EC4" w:rsidRPr="00C26EC4" w:rsidTr="00C26EC4">
        <w:trPr>
          <w:trHeight w:val="461"/>
        </w:trPr>
        <w:tc>
          <w:tcPr>
            <w:tcW w:w="2993" w:type="dxa"/>
          </w:tcPr>
          <w:p w:rsidR="00C26EC4" w:rsidRPr="00C26EC4" w:rsidRDefault="00C26EC4" w:rsidP="00C26EC4">
            <w:pPr>
              <w:spacing w:before="100" w:beforeAutospacing="1" w:after="100" w:afterAutospacing="1"/>
              <w:outlineLvl w:val="1"/>
              <w:rPr>
                <w:sz w:val="28"/>
                <w:szCs w:val="28"/>
              </w:rPr>
            </w:pPr>
            <w:r w:rsidRPr="00744561">
              <w:rPr>
                <w:bCs/>
                <w:color w:val="000000"/>
                <w:sz w:val="28"/>
                <w:szCs w:val="28"/>
              </w:rPr>
              <w:t>Интерпретация</w:t>
            </w:r>
          </w:p>
        </w:tc>
        <w:tc>
          <w:tcPr>
            <w:tcW w:w="2294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2012год</w:t>
            </w:r>
            <w:r>
              <w:rPr>
                <w:sz w:val="28"/>
                <w:szCs w:val="28"/>
              </w:rPr>
              <w:t xml:space="preserve"> (чел)</w:t>
            </w:r>
          </w:p>
        </w:tc>
        <w:tc>
          <w:tcPr>
            <w:tcW w:w="2295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2013год</w:t>
            </w:r>
            <w:r>
              <w:rPr>
                <w:sz w:val="28"/>
                <w:szCs w:val="28"/>
              </w:rPr>
              <w:t xml:space="preserve"> (чел)</w:t>
            </w:r>
          </w:p>
        </w:tc>
        <w:tc>
          <w:tcPr>
            <w:tcW w:w="1989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2014 год</w:t>
            </w:r>
            <w:r>
              <w:rPr>
                <w:sz w:val="28"/>
                <w:szCs w:val="28"/>
              </w:rPr>
              <w:t xml:space="preserve"> (чел)</w:t>
            </w:r>
          </w:p>
        </w:tc>
      </w:tr>
      <w:tr w:rsidR="00C26EC4" w:rsidRPr="00C26EC4" w:rsidTr="00060498">
        <w:tc>
          <w:tcPr>
            <w:tcW w:w="2993" w:type="dxa"/>
          </w:tcPr>
          <w:p w:rsidR="00C26EC4" w:rsidRPr="00C26EC4" w:rsidRDefault="00C26EC4" w:rsidP="00C26EC4">
            <w:pPr>
              <w:rPr>
                <w:sz w:val="28"/>
                <w:szCs w:val="28"/>
              </w:rPr>
            </w:pPr>
            <w:r w:rsidRPr="00C26EC4">
              <w:rPr>
                <w:color w:val="000000"/>
                <w:sz w:val="28"/>
                <w:szCs w:val="28"/>
                <w:shd w:val="clear" w:color="auto" w:fill="FFFFFF"/>
              </w:rPr>
              <w:t> </w:t>
            </w:r>
            <w:r>
              <w:rPr>
                <w:color w:val="000000"/>
                <w:sz w:val="28"/>
                <w:szCs w:val="28"/>
                <w:shd w:val="clear" w:color="auto" w:fill="FFFFFF"/>
              </w:rPr>
              <w:t xml:space="preserve">  0 - 24: очень </w:t>
            </w:r>
            <w:proofErr w:type="gramStart"/>
            <w:r>
              <w:rPr>
                <w:color w:val="000000"/>
                <w:sz w:val="28"/>
                <w:szCs w:val="28"/>
                <w:shd w:val="clear" w:color="auto" w:fill="FFFFFF"/>
              </w:rPr>
              <w:t>неуверен</w:t>
            </w:r>
            <w:proofErr w:type="gramEnd"/>
            <w:r>
              <w:rPr>
                <w:color w:val="000000"/>
                <w:sz w:val="28"/>
                <w:szCs w:val="28"/>
                <w:shd w:val="clear" w:color="auto" w:fill="FFFFFF"/>
              </w:rPr>
              <w:t xml:space="preserve"> в себе</w:t>
            </w:r>
          </w:p>
        </w:tc>
        <w:tc>
          <w:tcPr>
            <w:tcW w:w="2294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2</w:t>
            </w:r>
          </w:p>
        </w:tc>
        <w:tc>
          <w:tcPr>
            <w:tcW w:w="2295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1</w:t>
            </w:r>
          </w:p>
        </w:tc>
        <w:tc>
          <w:tcPr>
            <w:tcW w:w="1989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0</w:t>
            </w:r>
          </w:p>
        </w:tc>
      </w:tr>
      <w:tr w:rsidR="00C26EC4" w:rsidRPr="00C26EC4" w:rsidTr="00060498">
        <w:tc>
          <w:tcPr>
            <w:tcW w:w="2993" w:type="dxa"/>
          </w:tcPr>
          <w:p w:rsidR="00C26EC4" w:rsidRPr="00C26EC4" w:rsidRDefault="00C26EC4" w:rsidP="00C26EC4">
            <w:pPr>
              <w:rPr>
                <w:sz w:val="28"/>
                <w:szCs w:val="28"/>
              </w:rPr>
            </w:pPr>
            <w:r w:rsidRPr="00C26EC4">
              <w:rPr>
                <w:color w:val="000000"/>
                <w:sz w:val="28"/>
                <w:szCs w:val="28"/>
                <w:shd w:val="clear" w:color="auto" w:fill="FFFFFF"/>
              </w:rPr>
              <w:t>   25 - 4</w:t>
            </w:r>
            <w:r>
              <w:rPr>
                <w:color w:val="000000"/>
                <w:sz w:val="28"/>
                <w:szCs w:val="28"/>
                <w:shd w:val="clear" w:color="auto" w:fill="FFFFFF"/>
              </w:rPr>
              <w:t xml:space="preserve">8: скорее не </w:t>
            </w:r>
            <w:proofErr w:type="gramStart"/>
            <w:r>
              <w:rPr>
                <w:color w:val="000000"/>
                <w:sz w:val="28"/>
                <w:szCs w:val="28"/>
                <w:shd w:val="clear" w:color="auto" w:fill="FFFFFF"/>
              </w:rPr>
              <w:t>уверен</w:t>
            </w:r>
            <w:proofErr w:type="gramEnd"/>
            <w:r>
              <w:rPr>
                <w:color w:val="000000"/>
                <w:sz w:val="28"/>
                <w:szCs w:val="28"/>
                <w:shd w:val="clear" w:color="auto" w:fill="FFFFFF"/>
              </w:rPr>
              <w:t>, чем уверен</w:t>
            </w:r>
          </w:p>
        </w:tc>
        <w:tc>
          <w:tcPr>
            <w:tcW w:w="2294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1</w:t>
            </w:r>
          </w:p>
        </w:tc>
        <w:tc>
          <w:tcPr>
            <w:tcW w:w="2295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2</w:t>
            </w:r>
          </w:p>
        </w:tc>
        <w:tc>
          <w:tcPr>
            <w:tcW w:w="1989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2</w:t>
            </w:r>
          </w:p>
        </w:tc>
      </w:tr>
      <w:tr w:rsidR="00C26EC4" w:rsidRPr="00C26EC4" w:rsidTr="00060498">
        <w:tc>
          <w:tcPr>
            <w:tcW w:w="2993" w:type="dxa"/>
          </w:tcPr>
          <w:p w:rsidR="00C26EC4" w:rsidRPr="00C26EC4" w:rsidRDefault="00C26EC4" w:rsidP="00060498">
            <w:pPr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C26EC4">
              <w:rPr>
                <w:color w:val="000000"/>
                <w:sz w:val="28"/>
                <w:szCs w:val="28"/>
                <w:shd w:val="clear" w:color="auto" w:fill="FFFFFF"/>
              </w:rPr>
              <w:t>   49 - 7</w:t>
            </w:r>
            <w:r>
              <w:rPr>
                <w:color w:val="000000"/>
                <w:sz w:val="28"/>
                <w:szCs w:val="28"/>
                <w:shd w:val="clear" w:color="auto" w:fill="FFFFFF"/>
              </w:rPr>
              <w:t>2: среднее значение уверенности</w:t>
            </w:r>
          </w:p>
        </w:tc>
        <w:tc>
          <w:tcPr>
            <w:tcW w:w="2294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6</w:t>
            </w:r>
          </w:p>
        </w:tc>
        <w:tc>
          <w:tcPr>
            <w:tcW w:w="2295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5</w:t>
            </w:r>
          </w:p>
        </w:tc>
        <w:tc>
          <w:tcPr>
            <w:tcW w:w="1989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6</w:t>
            </w:r>
          </w:p>
        </w:tc>
      </w:tr>
      <w:tr w:rsidR="00C26EC4" w:rsidRPr="00C26EC4" w:rsidTr="00060498">
        <w:tc>
          <w:tcPr>
            <w:tcW w:w="2993" w:type="dxa"/>
          </w:tcPr>
          <w:p w:rsidR="00C26EC4" w:rsidRPr="00C26EC4" w:rsidRDefault="00C26EC4" w:rsidP="00C26EC4">
            <w:pPr>
              <w:rPr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</w:rPr>
              <w:t xml:space="preserve">73 - 96: </w:t>
            </w:r>
            <w:proofErr w:type="gramStart"/>
            <w:r>
              <w:rPr>
                <w:color w:val="000000"/>
                <w:sz w:val="28"/>
                <w:szCs w:val="28"/>
                <w:shd w:val="clear" w:color="auto" w:fill="FFFFFF"/>
              </w:rPr>
              <w:t>уверен</w:t>
            </w:r>
            <w:proofErr w:type="gramEnd"/>
            <w:r>
              <w:rPr>
                <w:color w:val="000000"/>
                <w:sz w:val="28"/>
                <w:szCs w:val="28"/>
                <w:shd w:val="clear" w:color="auto" w:fill="FFFFFF"/>
              </w:rPr>
              <w:t xml:space="preserve"> в себе</w:t>
            </w:r>
          </w:p>
        </w:tc>
        <w:tc>
          <w:tcPr>
            <w:tcW w:w="2294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4</w:t>
            </w:r>
          </w:p>
        </w:tc>
        <w:tc>
          <w:tcPr>
            <w:tcW w:w="2295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5</w:t>
            </w:r>
          </w:p>
        </w:tc>
        <w:tc>
          <w:tcPr>
            <w:tcW w:w="1989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5</w:t>
            </w:r>
          </w:p>
        </w:tc>
      </w:tr>
      <w:tr w:rsidR="00C26EC4" w:rsidRPr="00C26EC4" w:rsidTr="00060498">
        <w:tc>
          <w:tcPr>
            <w:tcW w:w="2993" w:type="dxa"/>
          </w:tcPr>
          <w:p w:rsidR="00C26EC4" w:rsidRPr="00C26EC4" w:rsidRDefault="00C26EC4" w:rsidP="00C26EC4">
            <w:pPr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C26EC4">
              <w:rPr>
                <w:color w:val="000000"/>
                <w:sz w:val="28"/>
                <w:szCs w:val="28"/>
                <w:shd w:val="clear" w:color="auto" w:fill="FFFFFF"/>
              </w:rPr>
              <w:t>   97 - 120: слишком самоуверен.</w:t>
            </w:r>
          </w:p>
        </w:tc>
        <w:tc>
          <w:tcPr>
            <w:tcW w:w="2294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2</w:t>
            </w:r>
          </w:p>
        </w:tc>
        <w:tc>
          <w:tcPr>
            <w:tcW w:w="2295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2</w:t>
            </w:r>
          </w:p>
        </w:tc>
        <w:tc>
          <w:tcPr>
            <w:tcW w:w="1989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2</w:t>
            </w:r>
          </w:p>
        </w:tc>
      </w:tr>
    </w:tbl>
    <w:p w:rsidR="00C26EC4" w:rsidRPr="00C26EC4" w:rsidRDefault="00C26EC4" w:rsidP="00C26EC4">
      <w:pPr>
        <w:rPr>
          <w:sz w:val="28"/>
          <w:szCs w:val="28"/>
        </w:rPr>
      </w:pPr>
    </w:p>
    <w:p w:rsidR="00C26EC4" w:rsidRDefault="00C26EC4" w:rsidP="00C26EC4">
      <w:pPr>
        <w:pStyle w:val="3"/>
        <w:shd w:val="clear" w:color="auto" w:fill="FFFFFF"/>
        <w:spacing w:before="0" w:after="120"/>
        <w:rPr>
          <w:rFonts w:ascii="Times New Roman" w:hAnsi="Times New Roman" w:cs="Times New Roman"/>
          <w:b w:val="0"/>
          <w:caps/>
          <w:color w:val="000000"/>
          <w:sz w:val="28"/>
          <w:szCs w:val="28"/>
        </w:rPr>
      </w:pPr>
      <w:r w:rsidRPr="00C26EC4">
        <w:rPr>
          <w:rFonts w:ascii="Times New Roman" w:eastAsia="Times New Roman" w:hAnsi="Times New Roman" w:cs="Times New Roman"/>
          <w:b w:val="0"/>
          <w:color w:val="000000"/>
          <w:sz w:val="28"/>
          <w:szCs w:val="28"/>
          <w:shd w:val="clear" w:color="auto" w:fill="FFFFFF"/>
          <w:lang w:eastAsia="ru-RU"/>
        </w:rPr>
        <w:t> </w:t>
      </w:r>
    </w:p>
    <w:p w:rsidR="00C26EC4" w:rsidRDefault="00C26EC4" w:rsidP="00C26EC4">
      <w:pPr>
        <w:jc w:val="center"/>
        <w:rPr>
          <w:b/>
          <w:sz w:val="32"/>
          <w:lang w:eastAsia="en-US"/>
        </w:rPr>
      </w:pPr>
      <w:r w:rsidRPr="00C26EC4">
        <w:rPr>
          <w:b/>
          <w:sz w:val="32"/>
          <w:lang w:eastAsia="en-US"/>
        </w:rPr>
        <w:t xml:space="preserve">Определение направленности личности (Тест </w:t>
      </w:r>
      <w:proofErr w:type="spellStart"/>
      <w:r w:rsidRPr="00C26EC4">
        <w:rPr>
          <w:b/>
          <w:sz w:val="32"/>
          <w:lang w:eastAsia="en-US"/>
        </w:rPr>
        <w:t>Б.Басса</w:t>
      </w:r>
      <w:proofErr w:type="spellEnd"/>
      <w:r w:rsidRPr="00C26EC4">
        <w:rPr>
          <w:b/>
          <w:sz w:val="32"/>
          <w:lang w:eastAsia="en-US"/>
        </w:rPr>
        <w:t>)</w:t>
      </w:r>
    </w:p>
    <w:p w:rsidR="00C26EC4" w:rsidRPr="00C26EC4" w:rsidRDefault="00C26EC4" w:rsidP="00C26EC4">
      <w:pPr>
        <w:jc w:val="center"/>
        <w:rPr>
          <w:b/>
          <w:sz w:val="32"/>
          <w:lang w:eastAsia="en-US"/>
        </w:rPr>
      </w:pPr>
    </w:p>
    <w:tbl>
      <w:tblPr>
        <w:tblStyle w:val="ae"/>
        <w:tblW w:w="0" w:type="auto"/>
        <w:tblLook w:val="04A0"/>
      </w:tblPr>
      <w:tblGrid>
        <w:gridCol w:w="2393"/>
        <w:gridCol w:w="2392"/>
        <w:gridCol w:w="2393"/>
        <w:gridCol w:w="2393"/>
      </w:tblGrid>
      <w:tr w:rsidR="00C26EC4" w:rsidRPr="00C26EC4" w:rsidTr="00060498">
        <w:tc>
          <w:tcPr>
            <w:tcW w:w="2393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</w:p>
        </w:tc>
        <w:tc>
          <w:tcPr>
            <w:tcW w:w="2392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2012год</w:t>
            </w:r>
            <w:r>
              <w:rPr>
                <w:sz w:val="28"/>
                <w:szCs w:val="28"/>
              </w:rPr>
              <w:t xml:space="preserve"> (чел)</w:t>
            </w:r>
          </w:p>
        </w:tc>
        <w:tc>
          <w:tcPr>
            <w:tcW w:w="2393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2013год</w:t>
            </w:r>
            <w:r>
              <w:rPr>
                <w:sz w:val="28"/>
                <w:szCs w:val="28"/>
              </w:rPr>
              <w:t xml:space="preserve"> (чел)</w:t>
            </w:r>
          </w:p>
        </w:tc>
        <w:tc>
          <w:tcPr>
            <w:tcW w:w="2393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2014 год</w:t>
            </w:r>
            <w:r>
              <w:rPr>
                <w:sz w:val="28"/>
                <w:szCs w:val="28"/>
              </w:rPr>
              <w:t xml:space="preserve"> (чел)</w:t>
            </w:r>
          </w:p>
        </w:tc>
      </w:tr>
      <w:tr w:rsidR="00C26EC4" w:rsidRPr="00C26EC4" w:rsidTr="00060498">
        <w:tc>
          <w:tcPr>
            <w:tcW w:w="2393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rStyle w:val="aa"/>
                <w:b w:val="0"/>
                <w:color w:val="000000"/>
                <w:sz w:val="28"/>
                <w:szCs w:val="28"/>
                <w:shd w:val="clear" w:color="auto" w:fill="FFFFFF"/>
              </w:rPr>
              <w:t>направленность на себя (Я)</w:t>
            </w:r>
          </w:p>
        </w:tc>
        <w:tc>
          <w:tcPr>
            <w:tcW w:w="2392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5</w:t>
            </w:r>
          </w:p>
        </w:tc>
        <w:tc>
          <w:tcPr>
            <w:tcW w:w="2393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3</w:t>
            </w:r>
          </w:p>
        </w:tc>
        <w:tc>
          <w:tcPr>
            <w:tcW w:w="2393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2</w:t>
            </w:r>
          </w:p>
        </w:tc>
      </w:tr>
      <w:tr w:rsidR="00C26EC4" w:rsidRPr="00C26EC4" w:rsidTr="00060498">
        <w:tc>
          <w:tcPr>
            <w:tcW w:w="2393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rStyle w:val="aa"/>
                <w:b w:val="0"/>
                <w:color w:val="000000"/>
                <w:sz w:val="28"/>
                <w:szCs w:val="28"/>
                <w:shd w:val="clear" w:color="auto" w:fill="FFFFFF"/>
              </w:rPr>
              <w:t>направленность на общение (О)</w:t>
            </w:r>
          </w:p>
        </w:tc>
        <w:tc>
          <w:tcPr>
            <w:tcW w:w="2392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6</w:t>
            </w:r>
          </w:p>
        </w:tc>
        <w:tc>
          <w:tcPr>
            <w:tcW w:w="2393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6</w:t>
            </w:r>
          </w:p>
        </w:tc>
        <w:tc>
          <w:tcPr>
            <w:tcW w:w="2393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7</w:t>
            </w:r>
          </w:p>
        </w:tc>
      </w:tr>
      <w:tr w:rsidR="00C26EC4" w:rsidRPr="00C26EC4" w:rsidTr="00060498">
        <w:tc>
          <w:tcPr>
            <w:tcW w:w="2393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rStyle w:val="aa"/>
                <w:b w:val="0"/>
                <w:color w:val="000000"/>
                <w:sz w:val="28"/>
                <w:szCs w:val="28"/>
                <w:shd w:val="clear" w:color="auto" w:fill="FFFFFF"/>
              </w:rPr>
              <w:t>направленность на дело (Д)</w:t>
            </w:r>
          </w:p>
        </w:tc>
        <w:tc>
          <w:tcPr>
            <w:tcW w:w="2392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4</w:t>
            </w:r>
          </w:p>
        </w:tc>
        <w:tc>
          <w:tcPr>
            <w:tcW w:w="2393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6</w:t>
            </w:r>
          </w:p>
        </w:tc>
        <w:tc>
          <w:tcPr>
            <w:tcW w:w="2393" w:type="dxa"/>
          </w:tcPr>
          <w:p w:rsidR="00C26EC4" w:rsidRPr="00C26EC4" w:rsidRDefault="00C26EC4" w:rsidP="00060498">
            <w:pPr>
              <w:rPr>
                <w:sz w:val="28"/>
                <w:szCs w:val="28"/>
              </w:rPr>
            </w:pPr>
            <w:r w:rsidRPr="00C26EC4">
              <w:rPr>
                <w:sz w:val="28"/>
                <w:szCs w:val="28"/>
              </w:rPr>
              <w:t>6</w:t>
            </w:r>
          </w:p>
        </w:tc>
      </w:tr>
    </w:tbl>
    <w:p w:rsidR="00C26EC4" w:rsidRPr="00C26EC4" w:rsidRDefault="00C26EC4" w:rsidP="00724583">
      <w:pPr>
        <w:jc w:val="right"/>
        <w:rPr>
          <w:sz w:val="28"/>
          <w:szCs w:val="28"/>
          <w:u w:val="single"/>
        </w:rPr>
      </w:pPr>
    </w:p>
    <w:p w:rsidR="00C26EC4" w:rsidRPr="00C26EC4" w:rsidRDefault="00C26EC4" w:rsidP="00724583">
      <w:pPr>
        <w:jc w:val="right"/>
        <w:rPr>
          <w:sz w:val="28"/>
          <w:szCs w:val="28"/>
          <w:u w:val="single"/>
        </w:rPr>
      </w:pPr>
    </w:p>
    <w:p w:rsidR="00C26EC4" w:rsidRDefault="00C26EC4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Default="00F118F5" w:rsidP="00724583">
      <w:pPr>
        <w:jc w:val="right"/>
        <w:rPr>
          <w:sz w:val="28"/>
          <w:szCs w:val="28"/>
          <w:u w:val="single"/>
        </w:rPr>
      </w:pPr>
    </w:p>
    <w:p w:rsidR="00F118F5" w:rsidRPr="00C26EC4" w:rsidRDefault="00F118F5" w:rsidP="00724583">
      <w:pPr>
        <w:jc w:val="right"/>
        <w:rPr>
          <w:sz w:val="28"/>
          <w:szCs w:val="28"/>
          <w:u w:val="single"/>
        </w:rPr>
      </w:pPr>
    </w:p>
    <w:p w:rsidR="00724583" w:rsidRDefault="00724583" w:rsidP="00724583">
      <w:pPr>
        <w:jc w:val="right"/>
        <w:rPr>
          <w:sz w:val="28"/>
          <w:u w:val="single"/>
        </w:rPr>
      </w:pPr>
      <w:r w:rsidRPr="00D91DC0">
        <w:rPr>
          <w:sz w:val="28"/>
          <w:u w:val="single"/>
        </w:rPr>
        <w:t>Приложение</w:t>
      </w:r>
      <w:r w:rsidR="00160B9D">
        <w:rPr>
          <w:sz w:val="28"/>
          <w:u w:val="single"/>
        </w:rPr>
        <w:t xml:space="preserve"> </w:t>
      </w:r>
      <w:r w:rsidR="00996623">
        <w:rPr>
          <w:sz w:val="28"/>
          <w:u w:val="single"/>
        </w:rPr>
        <w:t>10</w:t>
      </w:r>
    </w:p>
    <w:p w:rsidR="003B71E0" w:rsidRPr="00D91DC0" w:rsidRDefault="003B71E0" w:rsidP="00724583">
      <w:pPr>
        <w:jc w:val="right"/>
        <w:rPr>
          <w:sz w:val="28"/>
          <w:u w:val="single"/>
        </w:rPr>
      </w:pPr>
    </w:p>
    <w:p w:rsidR="00724583" w:rsidRPr="00964CC3" w:rsidRDefault="00724583" w:rsidP="00724583">
      <w:pPr>
        <w:spacing w:line="276" w:lineRule="auto"/>
        <w:ind w:firstLine="360"/>
        <w:jc w:val="center"/>
        <w:rPr>
          <w:b/>
          <w:sz w:val="32"/>
          <w:szCs w:val="28"/>
        </w:rPr>
      </w:pPr>
      <w:r w:rsidRPr="00964CC3">
        <w:rPr>
          <w:b/>
          <w:sz w:val="32"/>
          <w:szCs w:val="28"/>
        </w:rPr>
        <w:t>Уровень физической подготовленности учащихся</w:t>
      </w:r>
    </w:p>
    <w:p w:rsidR="00724583" w:rsidRDefault="00724583" w:rsidP="00724583">
      <w:pPr>
        <w:spacing w:line="276" w:lineRule="auto"/>
        <w:ind w:firstLine="360"/>
        <w:jc w:val="both"/>
        <w:rPr>
          <w:sz w:val="28"/>
          <w:szCs w:val="28"/>
        </w:rPr>
      </w:pPr>
    </w:p>
    <w:tbl>
      <w:tblPr>
        <w:tblW w:w="8622" w:type="dxa"/>
        <w:jc w:val="center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835"/>
        <w:gridCol w:w="1544"/>
        <w:gridCol w:w="1644"/>
        <w:gridCol w:w="1695"/>
        <w:gridCol w:w="1904"/>
      </w:tblGrid>
      <w:tr w:rsidR="00724583" w:rsidRPr="00215232" w:rsidTr="00060498">
        <w:trPr>
          <w:cantSplit/>
          <w:trHeight w:val="236"/>
          <w:jc w:val="center"/>
        </w:trPr>
        <w:tc>
          <w:tcPr>
            <w:tcW w:w="8621" w:type="dxa"/>
            <w:gridSpan w:val="5"/>
          </w:tcPr>
          <w:p w:rsidR="00724583" w:rsidRPr="00215232" w:rsidRDefault="00724583" w:rsidP="00060498">
            <w:pPr>
              <w:pStyle w:val="1"/>
              <w:jc w:val="center"/>
              <w:rPr>
                <w:rFonts w:ascii="Times New Roman" w:hAnsi="Times New Roman"/>
                <w:sz w:val="24"/>
              </w:rPr>
            </w:pPr>
            <w:r w:rsidRPr="00215232">
              <w:rPr>
                <w:rFonts w:ascii="Times New Roman" w:hAnsi="Times New Roman"/>
                <w:sz w:val="24"/>
              </w:rPr>
              <w:t>Уровень физической подготовленности</w:t>
            </w:r>
          </w:p>
        </w:tc>
      </w:tr>
      <w:tr w:rsidR="00724583" w:rsidRPr="00215232" w:rsidTr="00060498">
        <w:trPr>
          <w:cantSplit/>
          <w:trHeight w:val="472"/>
          <w:jc w:val="center"/>
        </w:trPr>
        <w:tc>
          <w:tcPr>
            <w:tcW w:w="1835" w:type="dxa"/>
          </w:tcPr>
          <w:p w:rsidR="00724583" w:rsidRPr="00215232" w:rsidRDefault="00724583" w:rsidP="00060498">
            <w:pPr>
              <w:pStyle w:val="1"/>
              <w:jc w:val="center"/>
              <w:rPr>
                <w:rFonts w:ascii="Times New Roman" w:hAnsi="Times New Roman"/>
                <w:sz w:val="24"/>
              </w:rPr>
            </w:pPr>
            <w:r w:rsidRPr="00215232">
              <w:rPr>
                <w:rFonts w:ascii="Times New Roman" w:hAnsi="Times New Roman"/>
                <w:sz w:val="24"/>
              </w:rPr>
              <w:t>высокий</w:t>
            </w:r>
          </w:p>
        </w:tc>
        <w:tc>
          <w:tcPr>
            <w:tcW w:w="1544" w:type="dxa"/>
          </w:tcPr>
          <w:p w:rsidR="00724583" w:rsidRPr="00215232" w:rsidRDefault="00724583" w:rsidP="00060498">
            <w:pPr>
              <w:pStyle w:val="1"/>
              <w:jc w:val="center"/>
              <w:rPr>
                <w:rFonts w:ascii="Times New Roman" w:hAnsi="Times New Roman"/>
                <w:sz w:val="24"/>
              </w:rPr>
            </w:pPr>
            <w:r w:rsidRPr="00215232">
              <w:rPr>
                <w:rFonts w:ascii="Times New Roman" w:hAnsi="Times New Roman"/>
                <w:sz w:val="24"/>
              </w:rPr>
              <w:t>выше среднего</w:t>
            </w:r>
          </w:p>
        </w:tc>
        <w:tc>
          <w:tcPr>
            <w:tcW w:w="1644" w:type="dxa"/>
          </w:tcPr>
          <w:p w:rsidR="00724583" w:rsidRPr="00215232" w:rsidRDefault="00724583" w:rsidP="00060498">
            <w:pPr>
              <w:pStyle w:val="1"/>
              <w:jc w:val="center"/>
              <w:rPr>
                <w:rFonts w:ascii="Times New Roman" w:hAnsi="Times New Roman"/>
                <w:sz w:val="24"/>
              </w:rPr>
            </w:pPr>
            <w:r w:rsidRPr="00215232">
              <w:rPr>
                <w:rFonts w:ascii="Times New Roman" w:hAnsi="Times New Roman"/>
                <w:sz w:val="24"/>
              </w:rPr>
              <w:t>средний</w:t>
            </w:r>
          </w:p>
        </w:tc>
        <w:tc>
          <w:tcPr>
            <w:tcW w:w="1695" w:type="dxa"/>
          </w:tcPr>
          <w:p w:rsidR="00724583" w:rsidRPr="00215232" w:rsidRDefault="00724583" w:rsidP="00060498">
            <w:pPr>
              <w:pStyle w:val="1"/>
              <w:jc w:val="center"/>
              <w:rPr>
                <w:rFonts w:ascii="Times New Roman" w:hAnsi="Times New Roman"/>
                <w:sz w:val="24"/>
              </w:rPr>
            </w:pPr>
            <w:r w:rsidRPr="00215232">
              <w:rPr>
                <w:rFonts w:ascii="Times New Roman" w:hAnsi="Times New Roman"/>
                <w:sz w:val="24"/>
              </w:rPr>
              <w:t>ниже</w:t>
            </w:r>
          </w:p>
          <w:p w:rsidR="00724583" w:rsidRPr="00215232" w:rsidRDefault="00724583" w:rsidP="00060498">
            <w:pPr>
              <w:pStyle w:val="1"/>
              <w:jc w:val="center"/>
              <w:rPr>
                <w:rFonts w:ascii="Times New Roman" w:hAnsi="Times New Roman"/>
                <w:sz w:val="24"/>
              </w:rPr>
            </w:pPr>
            <w:r w:rsidRPr="00215232">
              <w:rPr>
                <w:rFonts w:ascii="Times New Roman" w:hAnsi="Times New Roman"/>
                <w:sz w:val="24"/>
              </w:rPr>
              <w:t>среднего</w:t>
            </w:r>
          </w:p>
        </w:tc>
        <w:tc>
          <w:tcPr>
            <w:tcW w:w="1904" w:type="dxa"/>
          </w:tcPr>
          <w:p w:rsidR="00724583" w:rsidRPr="00215232" w:rsidRDefault="00724583" w:rsidP="00060498">
            <w:pPr>
              <w:pStyle w:val="1"/>
              <w:jc w:val="center"/>
              <w:rPr>
                <w:rFonts w:ascii="Times New Roman" w:hAnsi="Times New Roman"/>
                <w:sz w:val="24"/>
              </w:rPr>
            </w:pPr>
            <w:r w:rsidRPr="00215232">
              <w:rPr>
                <w:rFonts w:ascii="Times New Roman" w:hAnsi="Times New Roman"/>
                <w:sz w:val="24"/>
              </w:rPr>
              <w:t>низкий</w:t>
            </w:r>
          </w:p>
        </w:tc>
      </w:tr>
      <w:tr w:rsidR="00724583" w:rsidRPr="00215232" w:rsidTr="00060498">
        <w:trPr>
          <w:cantSplit/>
          <w:trHeight w:val="492"/>
          <w:jc w:val="center"/>
        </w:trPr>
        <w:tc>
          <w:tcPr>
            <w:tcW w:w="1835" w:type="dxa"/>
          </w:tcPr>
          <w:p w:rsidR="00724583" w:rsidRPr="00215232" w:rsidRDefault="00724583" w:rsidP="00060498">
            <w:pPr>
              <w:pStyle w:val="1"/>
              <w:jc w:val="center"/>
              <w:rPr>
                <w:rFonts w:ascii="Times New Roman" w:hAnsi="Times New Roman"/>
                <w:sz w:val="24"/>
              </w:rPr>
            </w:pPr>
            <w:r w:rsidRPr="00215232">
              <w:rPr>
                <w:rFonts w:ascii="Times New Roman" w:hAnsi="Times New Roman"/>
                <w:sz w:val="24"/>
              </w:rPr>
              <w:t>100% и</w:t>
            </w:r>
          </w:p>
          <w:p w:rsidR="00724583" w:rsidRPr="00215232" w:rsidRDefault="00724583" w:rsidP="00060498">
            <w:pPr>
              <w:pStyle w:val="1"/>
              <w:jc w:val="center"/>
              <w:rPr>
                <w:rFonts w:ascii="Times New Roman" w:hAnsi="Times New Roman"/>
                <w:sz w:val="24"/>
              </w:rPr>
            </w:pPr>
            <w:r w:rsidRPr="00215232">
              <w:rPr>
                <w:rFonts w:ascii="Times New Roman" w:hAnsi="Times New Roman"/>
                <w:sz w:val="24"/>
              </w:rPr>
              <w:t>выше</w:t>
            </w:r>
          </w:p>
        </w:tc>
        <w:tc>
          <w:tcPr>
            <w:tcW w:w="1544" w:type="dxa"/>
          </w:tcPr>
          <w:p w:rsidR="00724583" w:rsidRPr="00215232" w:rsidRDefault="00724583" w:rsidP="00060498">
            <w:pPr>
              <w:pStyle w:val="1"/>
              <w:jc w:val="center"/>
              <w:rPr>
                <w:rFonts w:ascii="Times New Roman" w:hAnsi="Times New Roman"/>
                <w:sz w:val="24"/>
              </w:rPr>
            </w:pPr>
            <w:r w:rsidRPr="00215232">
              <w:rPr>
                <w:rFonts w:ascii="Times New Roman" w:hAnsi="Times New Roman"/>
                <w:sz w:val="24"/>
              </w:rPr>
              <w:t>85-99 %</w:t>
            </w:r>
          </w:p>
        </w:tc>
        <w:tc>
          <w:tcPr>
            <w:tcW w:w="1644" w:type="dxa"/>
          </w:tcPr>
          <w:p w:rsidR="00724583" w:rsidRPr="00215232" w:rsidRDefault="00724583" w:rsidP="00060498">
            <w:pPr>
              <w:pStyle w:val="1"/>
              <w:jc w:val="center"/>
              <w:rPr>
                <w:rFonts w:ascii="Times New Roman" w:hAnsi="Times New Roman"/>
                <w:sz w:val="24"/>
              </w:rPr>
            </w:pPr>
            <w:r w:rsidRPr="00215232">
              <w:rPr>
                <w:rFonts w:ascii="Times New Roman" w:hAnsi="Times New Roman"/>
                <w:sz w:val="24"/>
              </w:rPr>
              <w:t>70-84 %</w:t>
            </w:r>
          </w:p>
        </w:tc>
        <w:tc>
          <w:tcPr>
            <w:tcW w:w="1695" w:type="dxa"/>
          </w:tcPr>
          <w:p w:rsidR="00724583" w:rsidRPr="00215232" w:rsidRDefault="00724583" w:rsidP="00060498">
            <w:pPr>
              <w:pStyle w:val="1"/>
              <w:jc w:val="center"/>
              <w:rPr>
                <w:rFonts w:ascii="Times New Roman" w:hAnsi="Times New Roman"/>
                <w:sz w:val="24"/>
              </w:rPr>
            </w:pPr>
            <w:r w:rsidRPr="00215232">
              <w:rPr>
                <w:rFonts w:ascii="Times New Roman" w:hAnsi="Times New Roman"/>
                <w:sz w:val="24"/>
              </w:rPr>
              <w:t>51-69 %</w:t>
            </w:r>
          </w:p>
        </w:tc>
        <w:tc>
          <w:tcPr>
            <w:tcW w:w="1904" w:type="dxa"/>
          </w:tcPr>
          <w:p w:rsidR="00724583" w:rsidRPr="00215232" w:rsidRDefault="00724583" w:rsidP="00060498">
            <w:pPr>
              <w:pStyle w:val="1"/>
              <w:jc w:val="center"/>
              <w:rPr>
                <w:rFonts w:ascii="Times New Roman" w:hAnsi="Times New Roman"/>
                <w:sz w:val="24"/>
              </w:rPr>
            </w:pPr>
            <w:r w:rsidRPr="00215232">
              <w:rPr>
                <w:rFonts w:ascii="Times New Roman" w:hAnsi="Times New Roman"/>
                <w:sz w:val="24"/>
              </w:rPr>
              <w:t>50 % и</w:t>
            </w:r>
          </w:p>
          <w:p w:rsidR="00724583" w:rsidRPr="00215232" w:rsidRDefault="00724583" w:rsidP="00060498">
            <w:pPr>
              <w:pStyle w:val="1"/>
              <w:jc w:val="center"/>
              <w:rPr>
                <w:rFonts w:ascii="Times New Roman" w:hAnsi="Times New Roman"/>
                <w:sz w:val="24"/>
              </w:rPr>
            </w:pPr>
            <w:r w:rsidRPr="00215232">
              <w:rPr>
                <w:rFonts w:ascii="Times New Roman" w:hAnsi="Times New Roman"/>
                <w:sz w:val="24"/>
              </w:rPr>
              <w:t>ниже</w:t>
            </w:r>
          </w:p>
        </w:tc>
      </w:tr>
    </w:tbl>
    <w:p w:rsidR="00724583" w:rsidRDefault="00724583" w:rsidP="00724583">
      <w:pPr>
        <w:spacing w:line="276" w:lineRule="auto"/>
        <w:ind w:firstLine="360"/>
        <w:jc w:val="both"/>
        <w:rPr>
          <w:sz w:val="28"/>
          <w:szCs w:val="28"/>
        </w:rPr>
      </w:pPr>
    </w:p>
    <w:p w:rsidR="00724583" w:rsidRDefault="00724583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724583" w:rsidRPr="00633DF3" w:rsidRDefault="00724583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  <w:proofErr w:type="spellStart"/>
      <w:r>
        <w:rPr>
          <w:sz w:val="28"/>
          <w:szCs w:val="28"/>
          <w:u w:val="single"/>
        </w:rPr>
        <w:t>Скоростно</w:t>
      </w:r>
      <w:proofErr w:type="spellEnd"/>
      <w:r>
        <w:rPr>
          <w:sz w:val="28"/>
          <w:szCs w:val="28"/>
          <w:u w:val="single"/>
        </w:rPr>
        <w:t xml:space="preserve"> – силовые качества (п</w:t>
      </w:r>
      <w:r w:rsidRPr="00633DF3">
        <w:rPr>
          <w:sz w:val="28"/>
          <w:szCs w:val="28"/>
          <w:u w:val="single"/>
        </w:rPr>
        <w:t>рыжок в длину с места</w:t>
      </w:r>
      <w:r>
        <w:rPr>
          <w:sz w:val="28"/>
          <w:szCs w:val="28"/>
          <w:u w:val="single"/>
        </w:rPr>
        <w:t>)</w:t>
      </w:r>
    </w:p>
    <w:p w:rsidR="00724583" w:rsidRDefault="00724583" w:rsidP="00724583">
      <w:pPr>
        <w:spacing w:line="276" w:lineRule="auto"/>
        <w:ind w:firstLine="360"/>
        <w:jc w:val="center"/>
        <w:rPr>
          <w:sz w:val="28"/>
          <w:szCs w:val="28"/>
        </w:rPr>
      </w:pPr>
      <w:r>
        <w:rPr>
          <w:b/>
          <w:noProof/>
          <w:sz w:val="36"/>
          <w:szCs w:val="36"/>
        </w:rPr>
        <w:drawing>
          <wp:inline distT="0" distB="0" distL="0" distR="0">
            <wp:extent cx="5019675" cy="2324100"/>
            <wp:effectExtent l="0" t="0" r="0" b="0"/>
            <wp:docPr id="8" name="Диаграмма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724583" w:rsidRDefault="00724583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Скоростные качества (бег 30м)</w:t>
      </w:r>
    </w:p>
    <w:p w:rsidR="00724583" w:rsidRDefault="00724583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  <w:r>
        <w:rPr>
          <w:noProof/>
          <w:sz w:val="28"/>
          <w:szCs w:val="28"/>
          <w:u w:val="single"/>
        </w:rPr>
        <w:drawing>
          <wp:inline distT="0" distB="0" distL="0" distR="0">
            <wp:extent cx="4810999" cy="2305050"/>
            <wp:effectExtent l="0" t="0" r="0" b="0"/>
            <wp:docPr id="7" name="Диаграмма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724583" w:rsidRDefault="00724583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Выносливост</w:t>
      </w:r>
      <w:proofErr w:type="gramStart"/>
      <w:r>
        <w:rPr>
          <w:sz w:val="28"/>
          <w:szCs w:val="28"/>
          <w:u w:val="single"/>
        </w:rPr>
        <w:t>ь(</w:t>
      </w:r>
      <w:proofErr w:type="gramEnd"/>
      <w:r>
        <w:rPr>
          <w:sz w:val="28"/>
          <w:szCs w:val="28"/>
          <w:u w:val="single"/>
        </w:rPr>
        <w:t>бег 1000м)</w:t>
      </w:r>
    </w:p>
    <w:p w:rsidR="00724583" w:rsidRDefault="00724583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  <w:r>
        <w:rPr>
          <w:noProof/>
          <w:sz w:val="28"/>
          <w:szCs w:val="28"/>
          <w:u w:val="single"/>
        </w:rPr>
        <w:drawing>
          <wp:inline distT="0" distB="0" distL="0" distR="0">
            <wp:extent cx="4795706" cy="2333625"/>
            <wp:effectExtent l="0" t="0" r="0" b="0"/>
            <wp:docPr id="6" name="Диаграмм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3B71E0" w:rsidRDefault="003B71E0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</w:p>
    <w:p w:rsidR="00724583" w:rsidRDefault="00724583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Силовые способности</w:t>
      </w:r>
    </w:p>
    <w:p w:rsidR="00724583" w:rsidRPr="00633DF3" w:rsidRDefault="00724583" w:rsidP="00724583">
      <w:pPr>
        <w:spacing w:line="276" w:lineRule="auto"/>
        <w:ind w:firstLine="360"/>
        <w:jc w:val="center"/>
        <w:rPr>
          <w:sz w:val="28"/>
          <w:szCs w:val="28"/>
          <w:u w:val="single"/>
        </w:rPr>
      </w:pPr>
      <w:r>
        <w:rPr>
          <w:noProof/>
          <w:sz w:val="28"/>
          <w:szCs w:val="28"/>
          <w:u w:val="single"/>
        </w:rPr>
        <w:drawing>
          <wp:inline distT="0" distB="0" distL="0" distR="0">
            <wp:extent cx="5019675" cy="2324100"/>
            <wp:effectExtent l="0" t="0" r="0" b="0"/>
            <wp:docPr id="5" name="Диаграмм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724583" w:rsidRDefault="00724583" w:rsidP="00724583">
      <w:pPr>
        <w:spacing w:line="276" w:lineRule="auto"/>
        <w:ind w:firstLine="360"/>
        <w:jc w:val="both"/>
        <w:rPr>
          <w:sz w:val="28"/>
          <w:szCs w:val="28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3B71E0" w:rsidRDefault="003B71E0" w:rsidP="0073466C">
      <w:pPr>
        <w:jc w:val="right"/>
        <w:rPr>
          <w:sz w:val="28"/>
          <w:u w:val="single"/>
        </w:rPr>
      </w:pPr>
    </w:p>
    <w:p w:rsidR="0073466C" w:rsidRPr="00D91DC0" w:rsidRDefault="0073466C" w:rsidP="0073466C">
      <w:pPr>
        <w:jc w:val="right"/>
        <w:rPr>
          <w:sz w:val="28"/>
          <w:u w:val="single"/>
        </w:rPr>
      </w:pPr>
      <w:r w:rsidRPr="00D91DC0">
        <w:rPr>
          <w:sz w:val="28"/>
          <w:u w:val="single"/>
        </w:rPr>
        <w:t>Приложение</w:t>
      </w:r>
      <w:r w:rsidR="00C26EC4">
        <w:rPr>
          <w:sz w:val="28"/>
          <w:u w:val="single"/>
        </w:rPr>
        <w:t>1</w:t>
      </w:r>
      <w:r w:rsidR="00996623">
        <w:rPr>
          <w:sz w:val="28"/>
          <w:u w:val="single"/>
        </w:rPr>
        <w:t>1</w:t>
      </w:r>
    </w:p>
    <w:p w:rsidR="00724583" w:rsidRPr="0073466C" w:rsidRDefault="0073466C" w:rsidP="0073466C">
      <w:pPr>
        <w:pStyle w:val="a3"/>
        <w:jc w:val="center"/>
        <w:rPr>
          <w:b/>
          <w:sz w:val="32"/>
        </w:rPr>
      </w:pPr>
      <w:r w:rsidRPr="0073466C">
        <w:rPr>
          <w:b/>
          <w:sz w:val="32"/>
        </w:rPr>
        <w:t>Результаты участия в соревнованиях</w:t>
      </w:r>
    </w:p>
    <w:p w:rsidR="0073466C" w:rsidRPr="007609A2" w:rsidRDefault="0073466C" w:rsidP="0073466C">
      <w:pPr>
        <w:jc w:val="both"/>
        <w:rPr>
          <w:sz w:val="28"/>
          <w:szCs w:val="28"/>
          <w:u w:val="single"/>
        </w:rPr>
      </w:pPr>
      <w:r w:rsidRPr="007609A2">
        <w:rPr>
          <w:sz w:val="28"/>
          <w:szCs w:val="28"/>
          <w:u w:val="single"/>
        </w:rPr>
        <w:t>20</w:t>
      </w:r>
      <w:r>
        <w:rPr>
          <w:sz w:val="28"/>
          <w:szCs w:val="28"/>
          <w:u w:val="single"/>
        </w:rPr>
        <w:t>11</w:t>
      </w:r>
      <w:r w:rsidRPr="007609A2">
        <w:rPr>
          <w:sz w:val="28"/>
          <w:szCs w:val="28"/>
          <w:u w:val="single"/>
        </w:rPr>
        <w:t>-201</w:t>
      </w:r>
      <w:r>
        <w:rPr>
          <w:sz w:val="28"/>
          <w:szCs w:val="28"/>
          <w:u w:val="single"/>
        </w:rPr>
        <w:t>2</w:t>
      </w:r>
      <w:r w:rsidRPr="007609A2">
        <w:rPr>
          <w:sz w:val="28"/>
          <w:szCs w:val="28"/>
          <w:u w:val="single"/>
        </w:rPr>
        <w:t>уч год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– по мини футболу 1997 год рождения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по ОФП 1997 год рождения и моложе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по плаванию среди школьников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«Вперёд, мальчишки»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2 место в «Весёлых стартах» в рамках единого дня здоровья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2 место по мини – футболу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3 место по волейболу среди девушек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3 место по кроссу среди юношей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3 место по ОФП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3 место по конькам «Лёд надежды нашей»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3 место в</w:t>
      </w:r>
      <w:r w:rsidR="002F56BF">
        <w:rPr>
          <w:sz w:val="28"/>
          <w:szCs w:val="28"/>
        </w:rPr>
        <w:t xml:space="preserve"> окружном</w:t>
      </w:r>
      <w:r>
        <w:rPr>
          <w:sz w:val="28"/>
          <w:szCs w:val="28"/>
        </w:rPr>
        <w:t xml:space="preserve"> фестивале «Президентские состязания»</w:t>
      </w:r>
    </w:p>
    <w:p w:rsidR="0073466C" w:rsidRDefault="0073466C" w:rsidP="0073466C">
      <w:pPr>
        <w:jc w:val="both"/>
        <w:rPr>
          <w:sz w:val="28"/>
          <w:szCs w:val="28"/>
          <w:u w:val="single"/>
        </w:rPr>
      </w:pPr>
    </w:p>
    <w:p w:rsidR="0073466C" w:rsidRDefault="0073466C" w:rsidP="0073466C">
      <w:pPr>
        <w:jc w:val="both"/>
        <w:rPr>
          <w:sz w:val="28"/>
          <w:szCs w:val="28"/>
          <w:u w:val="single"/>
        </w:rPr>
      </w:pPr>
      <w:r w:rsidRPr="007609A2">
        <w:rPr>
          <w:sz w:val="28"/>
          <w:szCs w:val="28"/>
          <w:u w:val="single"/>
        </w:rPr>
        <w:t>20</w:t>
      </w:r>
      <w:r>
        <w:rPr>
          <w:sz w:val="28"/>
          <w:szCs w:val="28"/>
          <w:u w:val="single"/>
        </w:rPr>
        <w:t>12</w:t>
      </w:r>
      <w:r w:rsidRPr="007609A2">
        <w:rPr>
          <w:sz w:val="28"/>
          <w:szCs w:val="28"/>
          <w:u w:val="single"/>
        </w:rPr>
        <w:t>-20</w:t>
      </w:r>
      <w:r>
        <w:rPr>
          <w:sz w:val="28"/>
          <w:szCs w:val="28"/>
          <w:u w:val="single"/>
        </w:rPr>
        <w:t>13</w:t>
      </w:r>
      <w:r w:rsidRPr="007609A2">
        <w:rPr>
          <w:sz w:val="28"/>
          <w:szCs w:val="28"/>
          <w:u w:val="single"/>
        </w:rPr>
        <w:t>уч год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в акции «Дорога к Сочи 2014» среди 3-4 классов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– по мин</w:t>
      </w:r>
      <w:proofErr w:type="gramStart"/>
      <w:r>
        <w:rPr>
          <w:sz w:val="28"/>
          <w:szCs w:val="28"/>
        </w:rPr>
        <w:t>и</w:t>
      </w:r>
      <w:r w:rsidR="002F56BF">
        <w:rPr>
          <w:sz w:val="28"/>
          <w:szCs w:val="28"/>
        </w:rPr>
        <w:t>-</w:t>
      </w:r>
      <w:proofErr w:type="gramEnd"/>
      <w:r>
        <w:rPr>
          <w:sz w:val="28"/>
          <w:szCs w:val="28"/>
        </w:rPr>
        <w:t xml:space="preserve"> футболу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в метании на празднике ко Дню знаний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по футболу на кубок Яшина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2 место – по мин</w:t>
      </w:r>
      <w:proofErr w:type="gramStart"/>
      <w:r>
        <w:rPr>
          <w:sz w:val="28"/>
          <w:szCs w:val="28"/>
        </w:rPr>
        <w:t>и</w:t>
      </w:r>
      <w:r w:rsidR="002F56BF">
        <w:rPr>
          <w:sz w:val="28"/>
          <w:szCs w:val="28"/>
        </w:rPr>
        <w:t>-</w:t>
      </w:r>
      <w:proofErr w:type="gramEnd"/>
      <w:r>
        <w:rPr>
          <w:sz w:val="28"/>
          <w:szCs w:val="28"/>
        </w:rPr>
        <w:t xml:space="preserve"> футболу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2 место в соревнованиях по бегу 30м на празднике ко Дню знаний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2 место «Вперёд, мальчишки»</w:t>
      </w:r>
    </w:p>
    <w:p w:rsidR="0073466C" w:rsidRDefault="0073466C" w:rsidP="0073466C">
      <w:pPr>
        <w:jc w:val="both"/>
        <w:rPr>
          <w:sz w:val="28"/>
          <w:szCs w:val="28"/>
        </w:rPr>
      </w:pPr>
      <w:r w:rsidRPr="007609A2">
        <w:rPr>
          <w:sz w:val="28"/>
          <w:szCs w:val="28"/>
        </w:rPr>
        <w:t>3 место в легкоатлетической эстафете среди девушек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3 место в </w:t>
      </w:r>
      <w:proofErr w:type="spellStart"/>
      <w:r>
        <w:rPr>
          <w:sz w:val="28"/>
          <w:szCs w:val="28"/>
        </w:rPr>
        <w:t>четырёхборье</w:t>
      </w:r>
      <w:proofErr w:type="spellEnd"/>
      <w:r>
        <w:rPr>
          <w:sz w:val="28"/>
          <w:szCs w:val="28"/>
        </w:rPr>
        <w:t xml:space="preserve"> среди юношей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3 место по ОФП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3 место по волейболу среди юношей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3 место во встречной эстафете на празднике ко Дню знаний</w:t>
      </w:r>
    </w:p>
    <w:p w:rsidR="00F118F5" w:rsidRDefault="00F118F5" w:rsidP="0073466C">
      <w:pPr>
        <w:jc w:val="both"/>
        <w:rPr>
          <w:sz w:val="28"/>
          <w:szCs w:val="28"/>
          <w:u w:val="single"/>
        </w:rPr>
      </w:pPr>
    </w:p>
    <w:p w:rsidR="0073466C" w:rsidRDefault="0073466C" w:rsidP="0073466C">
      <w:pPr>
        <w:jc w:val="both"/>
        <w:rPr>
          <w:sz w:val="28"/>
          <w:szCs w:val="28"/>
          <w:u w:val="single"/>
        </w:rPr>
      </w:pPr>
      <w:r w:rsidRPr="007609A2">
        <w:rPr>
          <w:sz w:val="28"/>
          <w:szCs w:val="28"/>
          <w:u w:val="single"/>
        </w:rPr>
        <w:t>20</w:t>
      </w:r>
      <w:r>
        <w:rPr>
          <w:sz w:val="28"/>
          <w:szCs w:val="28"/>
          <w:u w:val="single"/>
        </w:rPr>
        <w:t>13</w:t>
      </w:r>
      <w:r w:rsidRPr="007609A2">
        <w:rPr>
          <w:sz w:val="28"/>
          <w:szCs w:val="28"/>
          <w:u w:val="single"/>
        </w:rPr>
        <w:t>-20</w:t>
      </w:r>
      <w:r>
        <w:rPr>
          <w:sz w:val="28"/>
          <w:szCs w:val="28"/>
          <w:u w:val="single"/>
        </w:rPr>
        <w:t>14</w:t>
      </w:r>
      <w:r w:rsidRPr="007609A2">
        <w:rPr>
          <w:sz w:val="28"/>
          <w:szCs w:val="28"/>
          <w:u w:val="single"/>
        </w:rPr>
        <w:t>уч год</w:t>
      </w:r>
    </w:p>
    <w:p w:rsidR="002F56BF" w:rsidRDefault="002F56BF" w:rsidP="002F56BF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– соревнования на кубок А. Ганина</w:t>
      </w:r>
    </w:p>
    <w:p w:rsidR="002F56BF" w:rsidRDefault="002F56BF" w:rsidP="002F56BF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 - соревнования на кубок С. Ганина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– окружные соревнования по мини футболу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– окружные соревнования «Вперёд, мальчишки»</w:t>
      </w:r>
    </w:p>
    <w:p w:rsidR="0073466C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3 место в окружной эстафете, посвященной Дню победы (девушки 7-9 класс)</w:t>
      </w:r>
    </w:p>
    <w:p w:rsidR="0073466C" w:rsidRPr="007609A2" w:rsidRDefault="0073466C" w:rsidP="0073466C">
      <w:pPr>
        <w:jc w:val="both"/>
        <w:rPr>
          <w:sz w:val="28"/>
          <w:szCs w:val="28"/>
        </w:rPr>
      </w:pPr>
      <w:r>
        <w:rPr>
          <w:sz w:val="28"/>
          <w:szCs w:val="28"/>
        </w:rPr>
        <w:t>3 место в</w:t>
      </w:r>
      <w:r w:rsidR="0070362A">
        <w:rPr>
          <w:sz w:val="28"/>
          <w:szCs w:val="28"/>
        </w:rPr>
        <w:t xml:space="preserve"> окружных</w:t>
      </w:r>
      <w:r>
        <w:rPr>
          <w:sz w:val="28"/>
          <w:szCs w:val="28"/>
        </w:rPr>
        <w:t xml:space="preserve"> «Президентских состязаниях»</w:t>
      </w:r>
    </w:p>
    <w:p w:rsidR="0073466C" w:rsidRDefault="0073466C" w:rsidP="0073466C">
      <w:pPr>
        <w:tabs>
          <w:tab w:val="left" w:pos="3495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3 место в окружных соревнованиях по перетягиванию каната (5-6 класс)</w:t>
      </w:r>
    </w:p>
    <w:p w:rsidR="002F56BF" w:rsidRDefault="002F56BF" w:rsidP="002F56BF">
      <w:pPr>
        <w:jc w:val="both"/>
        <w:rPr>
          <w:sz w:val="28"/>
          <w:szCs w:val="28"/>
          <w:u w:val="single"/>
        </w:rPr>
      </w:pPr>
      <w:r w:rsidRPr="007609A2">
        <w:rPr>
          <w:sz w:val="28"/>
          <w:szCs w:val="28"/>
          <w:u w:val="single"/>
        </w:rPr>
        <w:lastRenderedPageBreak/>
        <w:t>20</w:t>
      </w:r>
      <w:r>
        <w:rPr>
          <w:sz w:val="28"/>
          <w:szCs w:val="28"/>
          <w:u w:val="single"/>
        </w:rPr>
        <w:t>14</w:t>
      </w:r>
      <w:r w:rsidRPr="007609A2">
        <w:rPr>
          <w:sz w:val="28"/>
          <w:szCs w:val="28"/>
          <w:u w:val="single"/>
        </w:rPr>
        <w:t>-20</w:t>
      </w:r>
      <w:r>
        <w:rPr>
          <w:sz w:val="28"/>
          <w:szCs w:val="28"/>
          <w:u w:val="single"/>
        </w:rPr>
        <w:t>15</w:t>
      </w:r>
      <w:r w:rsidRPr="007609A2">
        <w:rPr>
          <w:sz w:val="28"/>
          <w:szCs w:val="28"/>
          <w:u w:val="single"/>
        </w:rPr>
        <w:t>уч год</w:t>
      </w:r>
    </w:p>
    <w:p w:rsidR="002F56BF" w:rsidRDefault="002F56BF" w:rsidP="002F56BF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– окружные соревнования по мин</w:t>
      </w:r>
      <w:proofErr w:type="gramStart"/>
      <w:r>
        <w:rPr>
          <w:sz w:val="28"/>
          <w:szCs w:val="28"/>
        </w:rPr>
        <w:t>и-</w:t>
      </w:r>
      <w:proofErr w:type="gramEnd"/>
      <w:r>
        <w:rPr>
          <w:sz w:val="28"/>
          <w:szCs w:val="28"/>
        </w:rPr>
        <w:t xml:space="preserve"> футболу</w:t>
      </w:r>
    </w:p>
    <w:p w:rsidR="002F56BF" w:rsidRDefault="002F56BF" w:rsidP="002F56BF">
      <w:pPr>
        <w:jc w:val="both"/>
        <w:rPr>
          <w:sz w:val="28"/>
          <w:szCs w:val="28"/>
        </w:rPr>
      </w:pPr>
      <w:r>
        <w:rPr>
          <w:sz w:val="28"/>
          <w:szCs w:val="28"/>
        </w:rPr>
        <w:t>3 место – окружные соревнования «Вперёд, мальчишки»</w:t>
      </w:r>
    </w:p>
    <w:p w:rsidR="002F56BF" w:rsidRDefault="002F56BF" w:rsidP="002F56BF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– окружная военизированная эстафета</w:t>
      </w:r>
    </w:p>
    <w:p w:rsidR="002F56BF" w:rsidRDefault="002F56BF" w:rsidP="002F56BF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– соревнования на кубок А. Ганина</w:t>
      </w:r>
    </w:p>
    <w:p w:rsidR="002F56BF" w:rsidRDefault="002F56BF" w:rsidP="002F56BF">
      <w:pPr>
        <w:jc w:val="both"/>
        <w:rPr>
          <w:sz w:val="28"/>
          <w:szCs w:val="28"/>
        </w:rPr>
      </w:pPr>
      <w:r>
        <w:rPr>
          <w:sz w:val="28"/>
          <w:szCs w:val="28"/>
        </w:rPr>
        <w:t>1 место  - соревнования на кубок С. Ганина</w:t>
      </w:r>
    </w:p>
    <w:p w:rsidR="002F56BF" w:rsidRDefault="002F56BF" w:rsidP="002F56BF">
      <w:pPr>
        <w:tabs>
          <w:tab w:val="left" w:pos="3495"/>
        </w:tabs>
        <w:rPr>
          <w:sz w:val="28"/>
          <w:szCs w:val="28"/>
        </w:rPr>
      </w:pPr>
      <w:r>
        <w:rPr>
          <w:sz w:val="28"/>
          <w:szCs w:val="28"/>
        </w:rPr>
        <w:t xml:space="preserve">2 место в окружных соревнованиях по </w:t>
      </w:r>
      <w:proofErr w:type="spellStart"/>
      <w:r>
        <w:rPr>
          <w:sz w:val="28"/>
          <w:szCs w:val="28"/>
        </w:rPr>
        <w:t>перетягиванию</w:t>
      </w:r>
      <w:proofErr w:type="spellEnd"/>
      <w:r>
        <w:rPr>
          <w:sz w:val="28"/>
          <w:szCs w:val="28"/>
        </w:rPr>
        <w:t xml:space="preserve"> каната (8-9 класс)</w:t>
      </w:r>
    </w:p>
    <w:p w:rsidR="002F56BF" w:rsidRDefault="002F56BF" w:rsidP="002F56BF">
      <w:pPr>
        <w:tabs>
          <w:tab w:val="left" w:pos="3495"/>
        </w:tabs>
        <w:rPr>
          <w:sz w:val="28"/>
          <w:szCs w:val="28"/>
        </w:rPr>
      </w:pPr>
      <w:r>
        <w:rPr>
          <w:sz w:val="28"/>
          <w:szCs w:val="28"/>
        </w:rPr>
        <w:t>2 место по футболу на кубок Яшина</w:t>
      </w:r>
    </w:p>
    <w:p w:rsidR="002F56BF" w:rsidRDefault="002F56BF" w:rsidP="002F56BF">
      <w:pPr>
        <w:jc w:val="both"/>
        <w:rPr>
          <w:sz w:val="28"/>
          <w:szCs w:val="28"/>
        </w:rPr>
      </w:pPr>
      <w:r>
        <w:rPr>
          <w:sz w:val="28"/>
          <w:szCs w:val="28"/>
        </w:rPr>
        <w:t>3 место в окружной эстафете, на приз газеты «Муромский край» (7-9 класс)</w:t>
      </w:r>
    </w:p>
    <w:p w:rsidR="00724583" w:rsidRDefault="00724583" w:rsidP="002F56BF"/>
    <w:sectPr w:rsidR="00724583" w:rsidSect="00BD343E">
      <w:pgSz w:w="11906" w:h="16838"/>
      <w:pgMar w:top="567" w:right="850" w:bottom="1135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00EDC" w:rsidRDefault="00F00EDC" w:rsidP="00B70B31">
      <w:r>
        <w:separator/>
      </w:r>
    </w:p>
  </w:endnote>
  <w:endnote w:type="continuationSeparator" w:id="0">
    <w:p w:rsidR="00F00EDC" w:rsidRDefault="00F00EDC" w:rsidP="00B70B3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00EDC" w:rsidRDefault="00F00EDC" w:rsidP="00B70B31">
      <w:r>
        <w:separator/>
      </w:r>
    </w:p>
  </w:footnote>
  <w:footnote w:type="continuationSeparator" w:id="0">
    <w:p w:rsidR="00F00EDC" w:rsidRDefault="00F00EDC" w:rsidP="00B70B3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376A5644"/>
    <w:lvl w:ilvl="0">
      <w:numFmt w:val="decimal"/>
      <w:lvlText w:val="*"/>
      <w:lvlJc w:val="left"/>
    </w:lvl>
  </w:abstractNum>
  <w:abstractNum w:abstractNumId="1">
    <w:nsid w:val="00000001"/>
    <w:multiLevelType w:val="singleLevel"/>
    <w:tmpl w:val="00000001"/>
    <w:name w:val="WW8Num1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ascii="Courier New" w:hAnsi="Courier New"/>
      </w:rPr>
    </w:lvl>
  </w:abstractNum>
  <w:abstractNum w:abstractNumId="4">
    <w:nsid w:val="097635A2"/>
    <w:multiLevelType w:val="hybridMultilevel"/>
    <w:tmpl w:val="B8C04B66"/>
    <w:lvl w:ilvl="0" w:tplc="506215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A616620"/>
    <w:multiLevelType w:val="multilevel"/>
    <w:tmpl w:val="5E9635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BB560E5"/>
    <w:multiLevelType w:val="multilevel"/>
    <w:tmpl w:val="F1F62B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0E353E29"/>
    <w:multiLevelType w:val="hybridMultilevel"/>
    <w:tmpl w:val="CD6C4C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2811790"/>
    <w:multiLevelType w:val="hybridMultilevel"/>
    <w:tmpl w:val="1BBEA69E"/>
    <w:lvl w:ilvl="0" w:tplc="97E6C9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2A565A3"/>
    <w:multiLevelType w:val="hybridMultilevel"/>
    <w:tmpl w:val="D6DC53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4F52B0"/>
    <w:multiLevelType w:val="multilevel"/>
    <w:tmpl w:val="EF74ED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0B750B9"/>
    <w:multiLevelType w:val="hybridMultilevel"/>
    <w:tmpl w:val="1C5C3A58"/>
    <w:lvl w:ilvl="0" w:tplc="1EF6390E">
      <w:start w:val="1"/>
      <w:numFmt w:val="decimal"/>
      <w:lvlText w:val="%1."/>
      <w:lvlJc w:val="left"/>
      <w:pPr>
        <w:tabs>
          <w:tab w:val="num" w:pos="495"/>
        </w:tabs>
        <w:ind w:left="495" w:hanging="4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B696007"/>
    <w:multiLevelType w:val="hybridMultilevel"/>
    <w:tmpl w:val="500C6A6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51D1A4B"/>
    <w:multiLevelType w:val="multilevel"/>
    <w:tmpl w:val="AF2487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D6733CB"/>
    <w:multiLevelType w:val="multilevel"/>
    <w:tmpl w:val="462EE8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F702EA0"/>
    <w:multiLevelType w:val="multilevel"/>
    <w:tmpl w:val="B644DF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0644731"/>
    <w:multiLevelType w:val="multilevel"/>
    <w:tmpl w:val="EC1A2A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0872195"/>
    <w:multiLevelType w:val="hybridMultilevel"/>
    <w:tmpl w:val="E9284D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220557D"/>
    <w:multiLevelType w:val="hybridMultilevel"/>
    <w:tmpl w:val="37B8DBC6"/>
    <w:lvl w:ilvl="0" w:tplc="96DC1B7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>
    <w:nsid w:val="5FE64015"/>
    <w:multiLevelType w:val="multilevel"/>
    <w:tmpl w:val="39EA18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5E7190A"/>
    <w:multiLevelType w:val="hybridMultilevel"/>
    <w:tmpl w:val="09B4866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A730F57"/>
    <w:multiLevelType w:val="hybridMultilevel"/>
    <w:tmpl w:val="4D7047FE"/>
    <w:lvl w:ilvl="0" w:tplc="13086D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DED6A38"/>
    <w:multiLevelType w:val="multilevel"/>
    <w:tmpl w:val="4AF2A6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00E0EAC"/>
    <w:multiLevelType w:val="multilevel"/>
    <w:tmpl w:val="0EE85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3"/>
  </w:num>
  <w:num w:numId="4">
    <w:abstractNumId w:val="0"/>
    <w:lvlOverride w:ilvl="0">
      <w:lvl w:ilvl="0">
        <w:start w:val="65535"/>
        <w:numFmt w:val="bullet"/>
        <w:lvlText w:val="•"/>
        <w:legacy w:legacy="1" w:legacySpace="0" w:legacyIndent="221"/>
        <w:lvlJc w:val="left"/>
        <w:rPr>
          <w:rFonts w:ascii="Sylfaen" w:hAnsi="Sylfaen" w:hint="default"/>
        </w:rPr>
      </w:lvl>
    </w:lvlOverride>
  </w:num>
  <w:num w:numId="5">
    <w:abstractNumId w:val="3"/>
  </w:num>
  <w:num w:numId="6">
    <w:abstractNumId w:val="10"/>
  </w:num>
  <w:num w:numId="7">
    <w:abstractNumId w:val="16"/>
  </w:num>
  <w:num w:numId="8">
    <w:abstractNumId w:val="12"/>
  </w:num>
  <w:num w:numId="9">
    <w:abstractNumId w:val="8"/>
  </w:num>
  <w:num w:numId="10">
    <w:abstractNumId w:val="20"/>
  </w:num>
  <w:num w:numId="11">
    <w:abstractNumId w:val="13"/>
  </w:num>
  <w:num w:numId="12">
    <w:abstractNumId w:val="9"/>
  </w:num>
  <w:num w:numId="13">
    <w:abstractNumId w:val="21"/>
  </w:num>
  <w:num w:numId="14">
    <w:abstractNumId w:val="4"/>
  </w:num>
  <w:num w:numId="15">
    <w:abstractNumId w:val="18"/>
  </w:num>
  <w:num w:numId="16">
    <w:abstractNumId w:val="1"/>
  </w:num>
  <w:num w:numId="17">
    <w:abstractNumId w:val="2"/>
  </w:num>
  <w:num w:numId="18">
    <w:abstractNumId w:val="17"/>
  </w:num>
  <w:num w:numId="19">
    <w:abstractNumId w:val="15"/>
  </w:num>
  <w:num w:numId="20">
    <w:abstractNumId w:val="22"/>
  </w:num>
  <w:num w:numId="21">
    <w:abstractNumId w:val="6"/>
  </w:num>
  <w:num w:numId="22">
    <w:abstractNumId w:val="5"/>
  </w:num>
  <w:num w:numId="23">
    <w:abstractNumId w:val="19"/>
  </w:num>
  <w:num w:numId="24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70B31"/>
    <w:rsid w:val="00005D16"/>
    <w:rsid w:val="000114EA"/>
    <w:rsid w:val="0005185D"/>
    <w:rsid w:val="00060498"/>
    <w:rsid w:val="000740B4"/>
    <w:rsid w:val="000855C8"/>
    <w:rsid w:val="00086C79"/>
    <w:rsid w:val="00094E59"/>
    <w:rsid w:val="000C189E"/>
    <w:rsid w:val="000E754B"/>
    <w:rsid w:val="000F1E65"/>
    <w:rsid w:val="000F4507"/>
    <w:rsid w:val="000F47E9"/>
    <w:rsid w:val="00100537"/>
    <w:rsid w:val="00104431"/>
    <w:rsid w:val="00113CA7"/>
    <w:rsid w:val="0012390D"/>
    <w:rsid w:val="00160B9D"/>
    <w:rsid w:val="00183BAF"/>
    <w:rsid w:val="00184C3C"/>
    <w:rsid w:val="00194002"/>
    <w:rsid w:val="00196F55"/>
    <w:rsid w:val="001A5D79"/>
    <w:rsid w:val="001C7A6B"/>
    <w:rsid w:val="001D4422"/>
    <w:rsid w:val="001D7DD0"/>
    <w:rsid w:val="001E2F88"/>
    <w:rsid w:val="001F6ED6"/>
    <w:rsid w:val="00215232"/>
    <w:rsid w:val="00257F61"/>
    <w:rsid w:val="00280DD7"/>
    <w:rsid w:val="002A4885"/>
    <w:rsid w:val="002D0A04"/>
    <w:rsid w:val="002D577F"/>
    <w:rsid w:val="002F1D6D"/>
    <w:rsid w:val="002F56BF"/>
    <w:rsid w:val="00304763"/>
    <w:rsid w:val="00311798"/>
    <w:rsid w:val="00366A6B"/>
    <w:rsid w:val="00372F3F"/>
    <w:rsid w:val="003B71E0"/>
    <w:rsid w:val="003C3155"/>
    <w:rsid w:val="003E0D49"/>
    <w:rsid w:val="003F2239"/>
    <w:rsid w:val="004004C9"/>
    <w:rsid w:val="004100F0"/>
    <w:rsid w:val="004202CF"/>
    <w:rsid w:val="0042283D"/>
    <w:rsid w:val="00422B57"/>
    <w:rsid w:val="00475706"/>
    <w:rsid w:val="00477407"/>
    <w:rsid w:val="00484CC9"/>
    <w:rsid w:val="004D384C"/>
    <w:rsid w:val="004F08BC"/>
    <w:rsid w:val="005062B2"/>
    <w:rsid w:val="0054461C"/>
    <w:rsid w:val="00561A7A"/>
    <w:rsid w:val="00566379"/>
    <w:rsid w:val="00590A65"/>
    <w:rsid w:val="00591768"/>
    <w:rsid w:val="005F02F9"/>
    <w:rsid w:val="005F34CC"/>
    <w:rsid w:val="00604C21"/>
    <w:rsid w:val="00615FF1"/>
    <w:rsid w:val="006171D8"/>
    <w:rsid w:val="006306F7"/>
    <w:rsid w:val="00633DF3"/>
    <w:rsid w:val="0063733B"/>
    <w:rsid w:val="00640AEE"/>
    <w:rsid w:val="00647F55"/>
    <w:rsid w:val="00656576"/>
    <w:rsid w:val="00663441"/>
    <w:rsid w:val="00683B55"/>
    <w:rsid w:val="006B1DEA"/>
    <w:rsid w:val="006D2445"/>
    <w:rsid w:val="006E3B73"/>
    <w:rsid w:val="006E4D02"/>
    <w:rsid w:val="006E55A5"/>
    <w:rsid w:val="0070362A"/>
    <w:rsid w:val="00710D9F"/>
    <w:rsid w:val="0071503F"/>
    <w:rsid w:val="00715137"/>
    <w:rsid w:val="00724583"/>
    <w:rsid w:val="0072517E"/>
    <w:rsid w:val="0073466C"/>
    <w:rsid w:val="00745F40"/>
    <w:rsid w:val="007558B0"/>
    <w:rsid w:val="00765470"/>
    <w:rsid w:val="00780204"/>
    <w:rsid w:val="007F41BF"/>
    <w:rsid w:val="00801FEC"/>
    <w:rsid w:val="0082614C"/>
    <w:rsid w:val="00827FC1"/>
    <w:rsid w:val="00840156"/>
    <w:rsid w:val="0084719E"/>
    <w:rsid w:val="00872605"/>
    <w:rsid w:val="00882B2C"/>
    <w:rsid w:val="0089697C"/>
    <w:rsid w:val="008B2565"/>
    <w:rsid w:val="008B5A79"/>
    <w:rsid w:val="008F1B30"/>
    <w:rsid w:val="009032E0"/>
    <w:rsid w:val="00913720"/>
    <w:rsid w:val="00914C54"/>
    <w:rsid w:val="00915EED"/>
    <w:rsid w:val="0095569C"/>
    <w:rsid w:val="00964ECB"/>
    <w:rsid w:val="00965799"/>
    <w:rsid w:val="00981CBE"/>
    <w:rsid w:val="0098347D"/>
    <w:rsid w:val="00986E11"/>
    <w:rsid w:val="00996623"/>
    <w:rsid w:val="009E19F8"/>
    <w:rsid w:val="00A1271A"/>
    <w:rsid w:val="00A25B6B"/>
    <w:rsid w:val="00A5580A"/>
    <w:rsid w:val="00A72723"/>
    <w:rsid w:val="00A80126"/>
    <w:rsid w:val="00AD5B7F"/>
    <w:rsid w:val="00B70B31"/>
    <w:rsid w:val="00BD32BF"/>
    <w:rsid w:val="00BD343E"/>
    <w:rsid w:val="00BD4335"/>
    <w:rsid w:val="00BE597A"/>
    <w:rsid w:val="00C15947"/>
    <w:rsid w:val="00C160C2"/>
    <w:rsid w:val="00C24A2B"/>
    <w:rsid w:val="00C26EC4"/>
    <w:rsid w:val="00C334D8"/>
    <w:rsid w:val="00C361DD"/>
    <w:rsid w:val="00C430CD"/>
    <w:rsid w:val="00C45F43"/>
    <w:rsid w:val="00C97D88"/>
    <w:rsid w:val="00CA608C"/>
    <w:rsid w:val="00D72B6A"/>
    <w:rsid w:val="00DB3595"/>
    <w:rsid w:val="00DB6A25"/>
    <w:rsid w:val="00DD7E96"/>
    <w:rsid w:val="00E064A7"/>
    <w:rsid w:val="00E13712"/>
    <w:rsid w:val="00E14DE2"/>
    <w:rsid w:val="00E62AB4"/>
    <w:rsid w:val="00E73E6A"/>
    <w:rsid w:val="00E75377"/>
    <w:rsid w:val="00E85438"/>
    <w:rsid w:val="00EF130D"/>
    <w:rsid w:val="00EF68D4"/>
    <w:rsid w:val="00F00EDC"/>
    <w:rsid w:val="00F118F5"/>
    <w:rsid w:val="00F7267D"/>
    <w:rsid w:val="00F90EEE"/>
    <w:rsid w:val="00FB72D6"/>
    <w:rsid w:val="00FC6B60"/>
    <w:rsid w:val="00FE68FA"/>
    <w:rsid w:val="00FF44E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0B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26EC4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70B31"/>
    <w:pPr>
      <w:spacing w:before="100" w:beforeAutospacing="1" w:after="100" w:afterAutospacing="1"/>
    </w:pPr>
  </w:style>
  <w:style w:type="paragraph" w:styleId="a4">
    <w:name w:val="header"/>
    <w:basedOn w:val="a"/>
    <w:link w:val="a5"/>
    <w:uiPriority w:val="99"/>
    <w:semiHidden/>
    <w:unhideWhenUsed/>
    <w:rsid w:val="00B70B3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B70B3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semiHidden/>
    <w:unhideWhenUsed/>
    <w:rsid w:val="00B70B3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B70B3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366A6B"/>
    <w:rPr>
      <w:color w:val="0000FF"/>
      <w:u w:val="single"/>
    </w:rPr>
  </w:style>
  <w:style w:type="paragraph" w:styleId="a9">
    <w:name w:val="List Paragraph"/>
    <w:basedOn w:val="a"/>
    <w:uiPriority w:val="34"/>
    <w:qFormat/>
    <w:rsid w:val="00BD32BF"/>
    <w:pPr>
      <w:ind w:left="720"/>
      <w:contextualSpacing/>
    </w:pPr>
  </w:style>
  <w:style w:type="character" w:styleId="aa">
    <w:name w:val="Strong"/>
    <w:basedOn w:val="a0"/>
    <w:uiPriority w:val="22"/>
    <w:qFormat/>
    <w:rsid w:val="00C361DD"/>
    <w:rPr>
      <w:b/>
      <w:bCs/>
    </w:rPr>
  </w:style>
  <w:style w:type="paragraph" w:styleId="ab">
    <w:name w:val="No Spacing"/>
    <w:uiPriority w:val="1"/>
    <w:qFormat/>
    <w:rsid w:val="005F02F9"/>
    <w:pPr>
      <w:spacing w:after="0" w:line="240" w:lineRule="auto"/>
    </w:pPr>
    <w:rPr>
      <w:rFonts w:ascii="Calibri" w:eastAsia="Calibri" w:hAnsi="Calibri"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633DF3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633DF3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">
    <w:name w:val="Табл1"/>
    <w:basedOn w:val="a"/>
    <w:rsid w:val="00215232"/>
    <w:rPr>
      <w:rFonts w:ascii="Arial" w:hAnsi="Arial"/>
      <w:bCs/>
      <w:sz w:val="16"/>
    </w:rPr>
  </w:style>
  <w:style w:type="character" w:customStyle="1" w:styleId="30">
    <w:name w:val="Заголовок 3 Знак"/>
    <w:basedOn w:val="a0"/>
    <w:link w:val="3"/>
    <w:uiPriority w:val="9"/>
    <w:semiHidden/>
    <w:rsid w:val="00C26EC4"/>
    <w:rPr>
      <w:rFonts w:asciiTheme="majorHAnsi" w:eastAsiaTheme="majorEastAsia" w:hAnsiTheme="majorHAnsi" w:cstheme="majorBidi"/>
      <w:b/>
      <w:bCs/>
      <w:color w:val="4F81BD" w:themeColor="accent1"/>
    </w:rPr>
  </w:style>
  <w:style w:type="table" w:styleId="ae">
    <w:name w:val="Table Grid"/>
    <w:basedOn w:val="a1"/>
    <w:uiPriority w:val="59"/>
    <w:rsid w:val="00C26EC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761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3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7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24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26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93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5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68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7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04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58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18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98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005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59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43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94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01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66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8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1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chart" Target="charts/chart3.xml"/><Relationship Id="rId7" Type="http://schemas.openxmlformats.org/officeDocument/2006/relationships/endnotes" Target="endnotes.xml"/><Relationship Id="rId12" Type="http://schemas.openxmlformats.org/officeDocument/2006/relationships/hyperlink" Target="http://www.fitness-aerobics.ru/files/docs/FFAR/%D0%9F%D1%80%D0%B8%D0%BA%D0%B0%D0%B7%20%D0%9C%D0%B8%D0%BD%D0%BE%D0%B1%D1%80%20%D0%BE%D0%B1%20%D0%B0%D0%BF%D1%80%D0%BE%D0%B1%D0%B0%D1%86%D0%B8%D0%B8.pdf" TargetMode="External"/><Relationship Id="rId17" Type="http://schemas.openxmlformats.org/officeDocument/2006/relationships/image" Target="media/image6.jpeg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chart" Target="charts/chart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sportswiki.ru/%D0%A5%D0%BE%D0%B4%D1%8C%D0%B1%D0%B0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fontTable" Target="fontTable.xml"/><Relationship Id="rId10" Type="http://schemas.openxmlformats.org/officeDocument/2006/relationships/hyperlink" Target="http://sportswiki.ru/%D0%91%D0%B5%D0%B3" TargetMode="External"/><Relationship Id="rId19" Type="http://schemas.openxmlformats.org/officeDocument/2006/relationships/chart" Target="charts/chart1.xml"/><Relationship Id="rId4" Type="http://schemas.openxmlformats.org/officeDocument/2006/relationships/settings" Target="settings.xml"/><Relationship Id="rId9" Type="http://schemas.openxmlformats.org/officeDocument/2006/relationships/hyperlink" Target="http://sportswiki.ru/%D0%90%D1%8D%D1%80%D0%BE%D0%B1%D0%BD%D1%8B%D0%B5_%D1%83%D0%BF%D1%80%D0%B0%D0%B6%D0%BD%D0%B5%D0%BD%D0%B8%D1%8F" TargetMode="External"/><Relationship Id="rId14" Type="http://schemas.openxmlformats.org/officeDocument/2006/relationships/image" Target="media/image3.jpeg"/><Relationship Id="rId22" Type="http://schemas.openxmlformats.org/officeDocument/2006/relationships/chart" Target="charts/chart4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_Microsoft_Office_Excel_2007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_Microsoft_Office_Excel_2007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_Microsoft_Office_Excel_20073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_Microsoft_Office_Excel_20074.xlsx"/><Relationship Id="rId1" Type="http://schemas.openxmlformats.org/officeDocument/2006/relationships/themeOverride" Target="../theme/themeOverride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view3D>
      <c:hPercent val="40"/>
      <c:depthPercent val="100"/>
      <c:rAngAx val="1"/>
    </c:view3D>
    <c:floor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6.2893081761006803E-2"/>
          <c:y val="6.1983471074380403E-2"/>
          <c:w val="0.83490566037735869"/>
          <c:h val="0.78512396694214859"/>
        </c:manualLayout>
      </c:layout>
      <c:bar3D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</c:strCache>
            </c:strRef>
          </c:tx>
          <c:spPr>
            <a:solidFill>
              <a:srgbClr val="9999FF"/>
            </a:solidFill>
            <a:ln w="12679">
              <a:solidFill>
                <a:srgbClr val="000000"/>
              </a:solidFill>
              <a:prstDash val="solid"/>
            </a:ln>
          </c:spPr>
          <c:cat>
            <c:numRef>
              <c:f>Sheet1!$B$1:$E$1</c:f>
              <c:numCache>
                <c:formatCode>General</c:formatCode>
                <c:ptCount val="4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</c:numCache>
            </c:numRef>
          </c:cat>
          <c:val>
            <c:numRef>
              <c:f>Sheet1!$B$2:$E$2</c:f>
              <c:numCache>
                <c:formatCode>General</c:formatCode>
                <c:ptCount val="4"/>
                <c:pt idx="0">
                  <c:v>73</c:v>
                </c:pt>
                <c:pt idx="1">
                  <c:v>79</c:v>
                </c:pt>
                <c:pt idx="2">
                  <c:v>80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</c:strCache>
            </c:strRef>
          </c:tx>
          <c:spPr>
            <a:solidFill>
              <a:srgbClr val="993366"/>
            </a:solidFill>
            <a:ln w="12679">
              <a:solidFill>
                <a:srgbClr val="000000"/>
              </a:solidFill>
              <a:prstDash val="solid"/>
            </a:ln>
          </c:spPr>
          <c:cat>
            <c:numRef>
              <c:f>Sheet1!$B$1:$E$1</c:f>
              <c:numCache>
                <c:formatCode>General</c:formatCode>
                <c:ptCount val="4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</c:numCache>
            </c:numRef>
          </c:cat>
          <c:val>
            <c:numRef>
              <c:f>Sheet1!$B$3:$E$3</c:f>
              <c:numCache>
                <c:formatCode>General</c:formatCode>
                <c:ptCount val="4"/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</c:strCache>
            </c:strRef>
          </c:tx>
          <c:spPr>
            <a:solidFill>
              <a:srgbClr val="FFFFCC"/>
            </a:solidFill>
            <a:ln w="12679">
              <a:solidFill>
                <a:srgbClr val="000000"/>
              </a:solidFill>
              <a:prstDash val="solid"/>
            </a:ln>
          </c:spPr>
          <c:cat>
            <c:numRef>
              <c:f>Sheet1!$B$1:$E$1</c:f>
              <c:numCache>
                <c:formatCode>General</c:formatCode>
                <c:ptCount val="4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</c:numCache>
            </c:numRef>
          </c:cat>
          <c:val>
            <c:numRef>
              <c:f>Sheet1!$B$4:$E$4</c:f>
              <c:numCache>
                <c:formatCode>General</c:formatCode>
                <c:ptCount val="4"/>
              </c:numCache>
            </c:numRef>
          </c:val>
        </c:ser>
        <c:gapDepth val="0"/>
        <c:shape val="box"/>
        <c:axId val="49710976"/>
        <c:axId val="49712512"/>
        <c:axId val="0"/>
      </c:bar3DChart>
      <c:catAx>
        <c:axId val="49710976"/>
        <c:scaling>
          <c:orientation val="minMax"/>
        </c:scaling>
        <c:axPos val="b"/>
        <c:numFmt formatCode="General" sourceLinked="1"/>
        <c:tickLblPos val="low"/>
        <c:spPr>
          <a:ln w="317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7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49712512"/>
        <c:crosses val="autoZero"/>
        <c:auto val="1"/>
        <c:lblAlgn val="ctr"/>
        <c:lblOffset val="100"/>
        <c:tickLblSkip val="1"/>
        <c:tickMarkSkip val="1"/>
      </c:catAx>
      <c:valAx>
        <c:axId val="49712512"/>
        <c:scaling>
          <c:orientation val="minMax"/>
        </c:scaling>
        <c:axPos val="l"/>
        <c:majorGridlines>
          <c:spPr>
            <a:ln w="3170">
              <a:solidFill>
                <a:srgbClr val="000000"/>
              </a:solidFill>
              <a:prstDash val="solid"/>
            </a:ln>
          </c:spPr>
        </c:majorGridlines>
        <c:numFmt formatCode="General" sourceLinked="1"/>
        <c:tickLblPos val="nextTo"/>
        <c:spPr>
          <a:ln w="317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7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49710976"/>
        <c:crosses val="autoZero"/>
        <c:crossBetween val="between"/>
      </c:valAx>
      <c:spPr>
        <a:noFill/>
        <a:ln w="25399">
          <a:noFill/>
        </a:ln>
      </c:spPr>
    </c:plotArea>
    <c:plotVisOnly val="1"/>
    <c:dispBlanksAs val="gap"/>
  </c:chart>
  <c:spPr>
    <a:noFill/>
    <a:ln>
      <a:noFill/>
    </a:ln>
  </c:spPr>
  <c:txPr>
    <a:bodyPr/>
    <a:lstStyle/>
    <a:p>
      <a:pPr>
        <a:defRPr sz="1075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view3D>
      <c:hPercent val="40"/>
      <c:depthPercent val="100"/>
      <c:rAngAx val="1"/>
    </c:view3D>
    <c:floor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6.2893081761006747E-2"/>
          <c:y val="6.1983471074380174E-2"/>
          <c:w val="0.83490566037735869"/>
          <c:h val="0.78512396694214859"/>
        </c:manualLayout>
      </c:layout>
      <c:bar3D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</c:strCache>
            </c:strRef>
          </c:tx>
          <c:spPr>
            <a:solidFill>
              <a:srgbClr val="9999FF"/>
            </a:solidFill>
            <a:ln w="12671">
              <a:solidFill>
                <a:srgbClr val="000000"/>
              </a:solidFill>
              <a:prstDash val="solid"/>
            </a:ln>
          </c:spPr>
          <c:cat>
            <c:numRef>
              <c:f>Sheet1!$B$1:$E$1</c:f>
              <c:numCache>
                <c:formatCode>General</c:formatCode>
                <c:ptCount val="4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</c:numCache>
            </c:numRef>
          </c:cat>
          <c:val>
            <c:numRef>
              <c:f>Sheet1!$B$2:$E$2</c:f>
              <c:numCache>
                <c:formatCode>General</c:formatCode>
                <c:ptCount val="4"/>
                <c:pt idx="0">
                  <c:v>70</c:v>
                </c:pt>
                <c:pt idx="1">
                  <c:v>73</c:v>
                </c:pt>
                <c:pt idx="2">
                  <c:v>79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</c:strCache>
            </c:strRef>
          </c:tx>
          <c:spPr>
            <a:solidFill>
              <a:srgbClr val="993366"/>
            </a:solidFill>
            <a:ln w="12671">
              <a:solidFill>
                <a:srgbClr val="000000"/>
              </a:solidFill>
              <a:prstDash val="solid"/>
            </a:ln>
          </c:spPr>
          <c:cat>
            <c:numRef>
              <c:f>Sheet1!$B$1:$E$1</c:f>
              <c:numCache>
                <c:formatCode>General</c:formatCode>
                <c:ptCount val="4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</c:numCache>
            </c:numRef>
          </c:cat>
          <c:val>
            <c:numRef>
              <c:f>Sheet1!$B$3:$E$3</c:f>
              <c:numCache>
                <c:formatCode>General</c:formatCode>
                <c:ptCount val="4"/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</c:strCache>
            </c:strRef>
          </c:tx>
          <c:spPr>
            <a:solidFill>
              <a:srgbClr val="FFFFCC"/>
            </a:solidFill>
            <a:ln w="12671">
              <a:solidFill>
                <a:srgbClr val="000000"/>
              </a:solidFill>
              <a:prstDash val="solid"/>
            </a:ln>
          </c:spPr>
          <c:cat>
            <c:numRef>
              <c:f>Sheet1!$B$1:$E$1</c:f>
              <c:numCache>
                <c:formatCode>General</c:formatCode>
                <c:ptCount val="4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</c:numCache>
            </c:numRef>
          </c:cat>
          <c:val>
            <c:numRef>
              <c:f>Sheet1!$B$4:$E$4</c:f>
              <c:numCache>
                <c:formatCode>General</c:formatCode>
                <c:ptCount val="4"/>
              </c:numCache>
            </c:numRef>
          </c:val>
        </c:ser>
        <c:gapDepth val="0"/>
        <c:shape val="box"/>
        <c:axId val="49979776"/>
        <c:axId val="49981312"/>
        <c:axId val="0"/>
      </c:bar3DChart>
      <c:catAx>
        <c:axId val="49979776"/>
        <c:scaling>
          <c:orientation val="minMax"/>
        </c:scaling>
        <c:axPos val="b"/>
        <c:numFmt formatCode="General" sourceLinked="1"/>
        <c:tickLblPos val="low"/>
        <c:spPr>
          <a:ln w="3168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74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49981312"/>
        <c:crosses val="autoZero"/>
        <c:auto val="1"/>
        <c:lblAlgn val="ctr"/>
        <c:lblOffset val="100"/>
        <c:tickLblSkip val="1"/>
        <c:tickMarkSkip val="1"/>
      </c:catAx>
      <c:valAx>
        <c:axId val="49981312"/>
        <c:scaling>
          <c:orientation val="minMax"/>
        </c:scaling>
        <c:axPos val="l"/>
        <c:majorGridlines>
          <c:spPr>
            <a:ln w="3168">
              <a:solidFill>
                <a:srgbClr val="000000"/>
              </a:solidFill>
              <a:prstDash val="solid"/>
            </a:ln>
          </c:spPr>
        </c:majorGridlines>
        <c:numFmt formatCode="General" sourceLinked="1"/>
        <c:tickLblPos val="nextTo"/>
        <c:spPr>
          <a:ln w="3168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74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49979776"/>
        <c:crosses val="autoZero"/>
        <c:crossBetween val="between"/>
      </c:valAx>
      <c:spPr>
        <a:noFill/>
        <a:ln w="25382">
          <a:noFill/>
        </a:ln>
      </c:spPr>
    </c:plotArea>
    <c:plotVisOnly val="1"/>
    <c:dispBlanksAs val="gap"/>
  </c:chart>
  <c:spPr>
    <a:noFill/>
    <a:ln>
      <a:noFill/>
    </a:ln>
  </c:spPr>
  <c:txPr>
    <a:bodyPr/>
    <a:lstStyle/>
    <a:p>
      <a:pPr>
        <a:defRPr sz="1074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view3D>
      <c:hPercent val="40"/>
      <c:depthPercent val="100"/>
      <c:rAngAx val="1"/>
    </c:view3D>
    <c:floor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6.2893081761006747E-2"/>
          <c:y val="6.1983471074380174E-2"/>
          <c:w val="0.83490566037735869"/>
          <c:h val="0.78512396694214859"/>
        </c:manualLayout>
      </c:layout>
      <c:bar3D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</c:strCache>
            </c:strRef>
          </c:tx>
          <c:spPr>
            <a:solidFill>
              <a:srgbClr val="9999FF"/>
            </a:solidFill>
            <a:ln w="12679">
              <a:solidFill>
                <a:srgbClr val="000000"/>
              </a:solidFill>
              <a:prstDash val="solid"/>
            </a:ln>
          </c:spPr>
          <c:cat>
            <c:numRef>
              <c:f>Sheet1!$B$1:$E$1</c:f>
              <c:numCache>
                <c:formatCode>General</c:formatCode>
                <c:ptCount val="4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</c:numCache>
            </c:numRef>
          </c:cat>
          <c:val>
            <c:numRef>
              <c:f>Sheet1!$B$2:$E$2</c:f>
              <c:numCache>
                <c:formatCode>General</c:formatCode>
                <c:ptCount val="4"/>
                <c:pt idx="0">
                  <c:v>81</c:v>
                </c:pt>
                <c:pt idx="1">
                  <c:v>83</c:v>
                </c:pt>
                <c:pt idx="2">
                  <c:v>86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</c:strCache>
            </c:strRef>
          </c:tx>
          <c:spPr>
            <a:solidFill>
              <a:srgbClr val="993366"/>
            </a:solidFill>
            <a:ln w="12679">
              <a:solidFill>
                <a:srgbClr val="000000"/>
              </a:solidFill>
              <a:prstDash val="solid"/>
            </a:ln>
          </c:spPr>
          <c:cat>
            <c:numRef>
              <c:f>Sheet1!$B$1:$E$1</c:f>
              <c:numCache>
                <c:formatCode>General</c:formatCode>
                <c:ptCount val="4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</c:numCache>
            </c:numRef>
          </c:cat>
          <c:val>
            <c:numRef>
              <c:f>Sheet1!$B$3:$E$3</c:f>
              <c:numCache>
                <c:formatCode>General</c:formatCode>
                <c:ptCount val="4"/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</c:strCache>
            </c:strRef>
          </c:tx>
          <c:spPr>
            <a:solidFill>
              <a:srgbClr val="FFFFCC"/>
            </a:solidFill>
            <a:ln w="12679">
              <a:solidFill>
                <a:srgbClr val="000000"/>
              </a:solidFill>
              <a:prstDash val="solid"/>
            </a:ln>
          </c:spPr>
          <c:cat>
            <c:numRef>
              <c:f>Sheet1!$B$1:$E$1</c:f>
              <c:numCache>
                <c:formatCode>General</c:formatCode>
                <c:ptCount val="4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</c:numCache>
            </c:numRef>
          </c:cat>
          <c:val>
            <c:numRef>
              <c:f>Sheet1!$B$4:$E$4</c:f>
              <c:numCache>
                <c:formatCode>General</c:formatCode>
                <c:ptCount val="4"/>
              </c:numCache>
            </c:numRef>
          </c:val>
        </c:ser>
        <c:gapDepth val="0"/>
        <c:shape val="box"/>
        <c:axId val="62790272"/>
        <c:axId val="62800256"/>
        <c:axId val="0"/>
      </c:bar3DChart>
      <c:catAx>
        <c:axId val="62790272"/>
        <c:scaling>
          <c:orientation val="minMax"/>
        </c:scaling>
        <c:axPos val="b"/>
        <c:numFmt formatCode="General" sourceLinked="1"/>
        <c:tickLblPos val="low"/>
        <c:spPr>
          <a:ln w="317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7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62800256"/>
        <c:crosses val="autoZero"/>
        <c:auto val="1"/>
        <c:lblAlgn val="ctr"/>
        <c:lblOffset val="100"/>
        <c:tickLblSkip val="1"/>
        <c:tickMarkSkip val="1"/>
      </c:catAx>
      <c:valAx>
        <c:axId val="62800256"/>
        <c:scaling>
          <c:orientation val="minMax"/>
        </c:scaling>
        <c:axPos val="l"/>
        <c:majorGridlines>
          <c:spPr>
            <a:ln w="3170">
              <a:solidFill>
                <a:srgbClr val="000000"/>
              </a:solidFill>
              <a:prstDash val="solid"/>
            </a:ln>
          </c:spPr>
        </c:majorGridlines>
        <c:numFmt formatCode="General" sourceLinked="1"/>
        <c:tickLblPos val="nextTo"/>
        <c:spPr>
          <a:ln w="317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7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62790272"/>
        <c:crosses val="autoZero"/>
        <c:crossBetween val="between"/>
      </c:valAx>
      <c:spPr>
        <a:noFill/>
        <a:ln w="25399">
          <a:noFill/>
        </a:ln>
      </c:spPr>
    </c:plotArea>
    <c:plotVisOnly val="1"/>
    <c:dispBlanksAs val="gap"/>
  </c:chart>
  <c:spPr>
    <a:noFill/>
    <a:ln>
      <a:noFill/>
    </a:ln>
  </c:spPr>
  <c:txPr>
    <a:bodyPr/>
    <a:lstStyle/>
    <a:p>
      <a:pPr>
        <a:defRPr sz="1075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view3D>
      <c:hPercent val="40"/>
      <c:depthPercent val="100"/>
      <c:rAngAx val="1"/>
    </c:view3D>
    <c:floor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6.2893081761006747E-2"/>
          <c:y val="6.1983471074380174E-2"/>
          <c:w val="0.83490566037735869"/>
          <c:h val="0.78512396694214859"/>
        </c:manualLayout>
      </c:layout>
      <c:bar3D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</c:strCache>
            </c:strRef>
          </c:tx>
          <c:spPr>
            <a:solidFill>
              <a:srgbClr val="9999FF"/>
            </a:solidFill>
            <a:ln w="12679">
              <a:solidFill>
                <a:srgbClr val="000000"/>
              </a:solidFill>
              <a:prstDash val="solid"/>
            </a:ln>
          </c:spPr>
          <c:cat>
            <c:numRef>
              <c:f>Sheet1!$B$1:$E$1</c:f>
              <c:numCache>
                <c:formatCode>General</c:formatCode>
                <c:ptCount val="4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</c:numCache>
            </c:numRef>
          </c:cat>
          <c:val>
            <c:numRef>
              <c:f>Sheet1!$B$2:$E$2</c:f>
              <c:numCache>
                <c:formatCode>General</c:formatCode>
                <c:ptCount val="4"/>
                <c:pt idx="0">
                  <c:v>71</c:v>
                </c:pt>
                <c:pt idx="1">
                  <c:v>73</c:v>
                </c:pt>
                <c:pt idx="2">
                  <c:v>76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</c:strCache>
            </c:strRef>
          </c:tx>
          <c:spPr>
            <a:solidFill>
              <a:srgbClr val="993366"/>
            </a:solidFill>
            <a:ln w="12679">
              <a:solidFill>
                <a:srgbClr val="000000"/>
              </a:solidFill>
              <a:prstDash val="solid"/>
            </a:ln>
          </c:spPr>
          <c:cat>
            <c:numRef>
              <c:f>Sheet1!$B$1:$E$1</c:f>
              <c:numCache>
                <c:formatCode>General</c:formatCode>
                <c:ptCount val="4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</c:numCache>
            </c:numRef>
          </c:cat>
          <c:val>
            <c:numRef>
              <c:f>Sheet1!$B$3:$E$3</c:f>
              <c:numCache>
                <c:formatCode>General</c:formatCode>
                <c:ptCount val="4"/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</c:strCache>
            </c:strRef>
          </c:tx>
          <c:spPr>
            <a:solidFill>
              <a:srgbClr val="FFFFCC"/>
            </a:solidFill>
            <a:ln w="12679">
              <a:solidFill>
                <a:srgbClr val="000000"/>
              </a:solidFill>
              <a:prstDash val="solid"/>
            </a:ln>
          </c:spPr>
          <c:cat>
            <c:numRef>
              <c:f>Sheet1!$B$1:$E$1</c:f>
              <c:numCache>
                <c:formatCode>General</c:formatCode>
                <c:ptCount val="4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</c:numCache>
            </c:numRef>
          </c:cat>
          <c:val>
            <c:numRef>
              <c:f>Sheet1!$B$4:$E$4</c:f>
              <c:numCache>
                <c:formatCode>General</c:formatCode>
                <c:ptCount val="4"/>
              </c:numCache>
            </c:numRef>
          </c:val>
        </c:ser>
        <c:gapDepth val="0"/>
        <c:shape val="box"/>
        <c:axId val="62817408"/>
        <c:axId val="62818944"/>
        <c:axId val="0"/>
      </c:bar3DChart>
      <c:catAx>
        <c:axId val="62817408"/>
        <c:scaling>
          <c:orientation val="minMax"/>
        </c:scaling>
        <c:axPos val="b"/>
        <c:numFmt formatCode="General" sourceLinked="1"/>
        <c:tickLblPos val="low"/>
        <c:spPr>
          <a:ln w="317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7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62818944"/>
        <c:crosses val="autoZero"/>
        <c:auto val="1"/>
        <c:lblAlgn val="ctr"/>
        <c:lblOffset val="100"/>
        <c:tickLblSkip val="1"/>
        <c:tickMarkSkip val="1"/>
      </c:catAx>
      <c:valAx>
        <c:axId val="62818944"/>
        <c:scaling>
          <c:orientation val="minMax"/>
        </c:scaling>
        <c:axPos val="l"/>
        <c:majorGridlines>
          <c:spPr>
            <a:ln w="3170">
              <a:solidFill>
                <a:srgbClr val="000000"/>
              </a:solidFill>
              <a:prstDash val="solid"/>
            </a:ln>
          </c:spPr>
        </c:majorGridlines>
        <c:numFmt formatCode="General" sourceLinked="1"/>
        <c:tickLblPos val="nextTo"/>
        <c:spPr>
          <a:ln w="317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7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62817408"/>
        <c:crosses val="autoZero"/>
        <c:crossBetween val="between"/>
      </c:valAx>
      <c:spPr>
        <a:noFill/>
        <a:ln w="25399">
          <a:noFill/>
        </a:ln>
      </c:spPr>
    </c:plotArea>
    <c:plotVisOnly val="1"/>
    <c:dispBlanksAs val="gap"/>
  </c:chart>
  <c:spPr>
    <a:noFill/>
    <a:ln>
      <a:noFill/>
    </a:ln>
  </c:spPr>
  <c:txPr>
    <a:bodyPr/>
    <a:lstStyle/>
    <a:p>
      <a:pPr>
        <a:defRPr sz="1075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028F22-E996-4E3F-BB4C-486274BFF3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1252</TotalTime>
  <Pages>1</Pages>
  <Words>5914</Words>
  <Characters>33712</Characters>
  <Application>Microsoft Office Word</Application>
  <DocSecurity>0</DocSecurity>
  <Lines>280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39547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35</cp:revision>
  <cp:lastPrinted>2015-06-15T17:33:00Z</cp:lastPrinted>
  <dcterms:created xsi:type="dcterms:W3CDTF">2014-01-12T09:38:00Z</dcterms:created>
  <dcterms:modified xsi:type="dcterms:W3CDTF">2015-06-15T17:34:00Z</dcterms:modified>
</cp:coreProperties>
</file>